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436AF1"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436AF1" w:rsidRDefault="0046735E" w:rsidP="0046735E">
            <w:pPr>
              <w:suppressAutoHyphens w:val="0"/>
              <w:spacing w:line="240" w:lineRule="auto"/>
              <w:ind w:firstLine="0"/>
              <w:rPr>
                <w:bCs w:val="0"/>
                <w:snapToGrid w:val="0"/>
                <w:sz w:val="24"/>
                <w:szCs w:val="24"/>
                <w:lang w:eastAsia="ru-RU"/>
              </w:rPr>
            </w:pPr>
          </w:p>
          <w:p w14:paraId="020C1174" w14:textId="449D1255" w:rsidR="0046735E" w:rsidRPr="00436AF1" w:rsidRDefault="0046735E" w:rsidP="0046735E">
            <w:pPr>
              <w:suppressAutoHyphens w:val="0"/>
              <w:spacing w:line="240" w:lineRule="auto"/>
              <w:ind w:firstLine="0"/>
              <w:rPr>
                <w:bCs w:val="0"/>
                <w:snapToGrid w:val="0"/>
                <w:sz w:val="24"/>
                <w:szCs w:val="24"/>
                <w:lang w:eastAsia="ru-RU"/>
              </w:rPr>
            </w:pPr>
            <w:r w:rsidRPr="00436AF1">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Pr="00436AF1">
              <w:rPr>
                <w:bCs w:val="0"/>
                <w:spacing w:val="-4"/>
              </w:rPr>
              <w:t>6</w:t>
            </w:r>
            <w:r w:rsidR="005E5966" w:rsidRPr="00436AF1">
              <w:rPr>
                <w:bCs w:val="0"/>
                <w:spacing w:val="-4"/>
              </w:rPr>
              <w:t>69 от 01.12.2017</w:t>
            </w:r>
            <w:r w:rsidRPr="00436AF1">
              <w:rPr>
                <w:bCs w:val="0"/>
                <w:spacing w:val="-4"/>
              </w:rPr>
              <w:t>г</w:t>
            </w:r>
          </w:p>
          <w:p w14:paraId="24063C79" w14:textId="77777777" w:rsidR="0046735E" w:rsidRPr="00436AF1"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7B85FEC9" w14:textId="4F72A7B5" w:rsidR="00935C24" w:rsidRPr="00556B64" w:rsidRDefault="005E5966" w:rsidP="00C53E73">
      <w:pPr>
        <w:pStyle w:val="a"/>
        <w:numPr>
          <w:ilvl w:val="0"/>
          <w:numId w:val="0"/>
        </w:numPr>
        <w:suppressAutoHyphens w:val="0"/>
        <w:autoSpaceDE w:val="0"/>
        <w:autoSpaceDN w:val="0"/>
        <w:spacing w:before="40" w:line="240" w:lineRule="auto"/>
        <w:ind w:left="360" w:hanging="360"/>
        <w:contextualSpacing w:val="0"/>
        <w:rPr>
          <w:b/>
          <w:sz w:val="24"/>
          <w:szCs w:val="24"/>
        </w:rPr>
      </w:pPr>
      <w:r>
        <w:rPr>
          <w:b/>
          <w:sz w:val="24"/>
        </w:rPr>
        <w:t xml:space="preserve">      </w:t>
      </w:r>
      <w:r w:rsidRPr="005E5966">
        <w:rPr>
          <w:b/>
          <w:sz w:val="24"/>
        </w:rPr>
        <w:t>на право заключения договоров на поставку электроинструмента для нужд филиалов ПАО «МРСК Юга» - «Астраханьэнерго», «Волгоградэнерго», «Калмэнерго», «Ростовэнерго».</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436AF1"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436AF1">
        <w:rPr>
          <w:szCs w:val="24"/>
        </w:rPr>
        <w:lastRenderedPageBreak/>
        <w:t>Общие положения</w:t>
      </w:r>
      <w:bookmarkEnd w:id="8"/>
      <w:bookmarkEnd w:id="9"/>
    </w:p>
    <w:p w14:paraId="7A5C5E18" w14:textId="77777777" w:rsidR="007A1F3E" w:rsidRPr="00436AF1"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436AF1">
        <w:rPr>
          <w:szCs w:val="24"/>
        </w:rPr>
        <w:t>Общие сведения о процедуре запроса предложений</w:t>
      </w:r>
      <w:bookmarkEnd w:id="11"/>
      <w:bookmarkEnd w:id="12"/>
    </w:p>
    <w:p w14:paraId="4B68A447" w14:textId="47ECF4D4" w:rsidR="00E86E35" w:rsidRPr="00436AF1" w:rsidRDefault="00E86E35" w:rsidP="004278DA">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436AF1">
        <w:rPr>
          <w:iCs/>
        </w:rPr>
        <w:t xml:space="preserve">Заказчик </w:t>
      </w:r>
      <w:r w:rsidR="00ED5D25" w:rsidRPr="00436AF1">
        <w:rPr>
          <w:iCs/>
        </w:rPr>
        <w:t>и</w:t>
      </w:r>
      <w:r w:rsidR="00ED5D25" w:rsidRPr="00436AF1">
        <w:rPr>
          <w:bCs/>
        </w:rPr>
        <w:t xml:space="preserve"> Организатор </w:t>
      </w:r>
      <w:r w:rsidR="00ED5D25" w:rsidRPr="00436AF1">
        <w:t xml:space="preserve">конкурса </w:t>
      </w:r>
      <w:r w:rsidR="00ED5D25" w:rsidRPr="00436AF1">
        <w:rPr>
          <w:bCs/>
        </w:rPr>
        <w:t>ПАО «МРСК Юга»</w:t>
      </w:r>
      <w:r w:rsidR="00ED5D25" w:rsidRPr="00436AF1">
        <w:t xml:space="preserve"> (юридический/фактический/почтовый адрес: </w:t>
      </w:r>
      <w:r w:rsidR="00ED5D25" w:rsidRPr="00436AF1">
        <w:rPr>
          <w:bCs/>
        </w:rPr>
        <w:t>344002, г. Ростов-на-Дону, ул. Б. Садовая, 49</w:t>
      </w:r>
      <w:r w:rsidR="00ED5D25" w:rsidRPr="00436AF1">
        <w:t>), ответственное лицо –</w:t>
      </w:r>
      <w:r w:rsidR="00B2272D" w:rsidRPr="00436AF1">
        <w:rPr>
          <w:b/>
          <w:bCs/>
        </w:rPr>
        <w:t>Печёнкин Анатолий Владимирович,</w:t>
      </w:r>
      <w:r w:rsidR="00B2272D" w:rsidRPr="00436AF1">
        <w:rPr>
          <w:bCs/>
        </w:rPr>
        <w:t xml:space="preserve"> тел.: (863) 307-07-68, е-mail: </w:t>
      </w:r>
      <w:hyperlink r:id="rId18" w:history="1">
        <w:r w:rsidR="00B2272D" w:rsidRPr="00436AF1">
          <w:rPr>
            <w:rStyle w:val="a9"/>
            <w:bCs/>
            <w:lang w:val="en-US"/>
          </w:rPr>
          <w:t>pechenkinav</w:t>
        </w:r>
        <w:r w:rsidR="00B2272D" w:rsidRPr="00436AF1">
          <w:rPr>
            <w:rStyle w:val="a9"/>
            <w:bCs/>
          </w:rPr>
          <w:t>@</w:t>
        </w:r>
        <w:r w:rsidR="00B2272D" w:rsidRPr="00436AF1">
          <w:rPr>
            <w:rStyle w:val="a9"/>
            <w:bCs/>
            <w:lang w:val="en-US"/>
          </w:rPr>
          <w:t>mrsk</w:t>
        </w:r>
        <w:r w:rsidR="00B2272D" w:rsidRPr="00436AF1">
          <w:rPr>
            <w:rStyle w:val="a9"/>
            <w:bCs/>
          </w:rPr>
          <w:t>-</w:t>
        </w:r>
        <w:r w:rsidR="00B2272D" w:rsidRPr="00436AF1">
          <w:rPr>
            <w:rStyle w:val="a9"/>
            <w:bCs/>
            <w:lang w:val="en-US"/>
          </w:rPr>
          <w:t>yuga</w:t>
        </w:r>
        <w:r w:rsidR="00B2272D" w:rsidRPr="00436AF1">
          <w:rPr>
            <w:rStyle w:val="a9"/>
            <w:bCs/>
          </w:rPr>
          <w:t>.</w:t>
        </w:r>
        <w:r w:rsidR="00B2272D" w:rsidRPr="00436AF1">
          <w:rPr>
            <w:rStyle w:val="a9"/>
            <w:bCs/>
            <w:lang w:val="en-US"/>
          </w:rPr>
          <w:t>ru</w:t>
        </w:r>
      </w:hyperlink>
      <w:r w:rsidR="00B2272D" w:rsidRPr="00436AF1">
        <w:rPr>
          <w:bCs/>
        </w:rPr>
        <w:t xml:space="preserve"> </w:t>
      </w:r>
      <w:r w:rsidRPr="00436AF1">
        <w:t xml:space="preserve">Извещением о проведении открытого </w:t>
      </w:r>
      <w:r w:rsidRPr="00436AF1">
        <w:rPr>
          <w:iCs/>
        </w:rPr>
        <w:t>запроса предложений</w:t>
      </w:r>
      <w:r w:rsidRPr="00436AF1">
        <w:t>, опубликованным:</w:t>
      </w:r>
      <w:r w:rsidRPr="00436AF1">
        <w:rPr>
          <w:szCs w:val="24"/>
        </w:rPr>
        <w:t xml:space="preserve">на официальном сайте </w:t>
      </w:r>
      <w:r w:rsidRPr="00436AF1">
        <w:rPr>
          <w:szCs w:val="24"/>
          <w:u w:val="single"/>
        </w:rPr>
        <w:t>www.zakupki.gov.ru</w:t>
      </w:r>
      <w:r w:rsidRPr="00436AF1">
        <w:rPr>
          <w:szCs w:val="24"/>
        </w:rPr>
        <w:t xml:space="preserve">, на сайте электронной торговой площадки (далее – ЭТП) </w:t>
      </w:r>
      <w:hyperlink r:id="rId19" w:history="1">
        <w:r w:rsidR="0079281A" w:rsidRPr="00436AF1">
          <w:rPr>
            <w:rStyle w:val="a9"/>
            <w:rFonts w:eastAsia="MS Mincho"/>
            <w:color w:val="auto"/>
            <w:lang w:eastAsia="ja-JP"/>
          </w:rPr>
          <w:t>www.b2b-energo.ru</w:t>
        </w:r>
      </w:hyperlink>
      <w:r w:rsidRPr="00436AF1">
        <w:rPr>
          <w:rStyle w:val="a9"/>
          <w:rFonts w:eastAsia="MS Mincho"/>
          <w:color w:val="auto"/>
          <w:szCs w:val="24"/>
        </w:rPr>
        <w:t>,</w:t>
      </w:r>
      <w:r w:rsidRPr="00436AF1">
        <w:rPr>
          <w:szCs w:val="24"/>
        </w:rPr>
        <w:t xml:space="preserve">  на сайте </w:t>
      </w:r>
      <w:r w:rsidR="00ED5D25" w:rsidRPr="00436AF1">
        <w:rPr>
          <w:szCs w:val="24"/>
        </w:rPr>
        <w:t>П</w:t>
      </w:r>
      <w:r w:rsidRPr="00436AF1">
        <w:rPr>
          <w:szCs w:val="24"/>
        </w:rPr>
        <w:t xml:space="preserve">АО «МРСК </w:t>
      </w:r>
      <w:r w:rsidR="00725D97" w:rsidRPr="00436AF1">
        <w:rPr>
          <w:szCs w:val="24"/>
        </w:rPr>
        <w:t>Юг</w:t>
      </w:r>
      <w:r w:rsidRPr="00436AF1">
        <w:rPr>
          <w:szCs w:val="24"/>
        </w:rPr>
        <w:t xml:space="preserve">а» </w:t>
      </w:r>
      <w:r w:rsidR="00ED5D25" w:rsidRPr="00436AF1">
        <w:rPr>
          <w:szCs w:val="24"/>
          <w:u w:val="single"/>
        </w:rPr>
        <w:t>www.mrsk-yuga.ru</w:t>
      </w:r>
    </w:p>
    <w:p w14:paraId="08731EC0" w14:textId="2DECFDD0" w:rsidR="00E86E35" w:rsidRPr="00436AF1" w:rsidRDefault="00E86E35" w:rsidP="00E86E35">
      <w:pPr>
        <w:pStyle w:val="3-"/>
        <w:numPr>
          <w:ilvl w:val="0"/>
          <w:numId w:val="0"/>
        </w:numPr>
        <w:tabs>
          <w:tab w:val="left" w:pos="1418"/>
        </w:tabs>
        <w:spacing w:before="0" w:after="0" w:line="276" w:lineRule="auto"/>
        <w:rPr>
          <w:bCs/>
          <w:iCs/>
          <w:snapToGrid w:val="0"/>
          <w:szCs w:val="24"/>
        </w:rPr>
      </w:pPr>
      <w:r w:rsidRPr="00436AF1">
        <w:rPr>
          <w:iCs/>
          <w:u w:val="single"/>
        </w:rPr>
        <w:t>приг</w:t>
      </w:r>
      <w:r w:rsidRPr="00436AF1">
        <w:rPr>
          <w:u w:val="single"/>
        </w:rPr>
        <w:t xml:space="preserve">ласил </w:t>
      </w:r>
      <w:bookmarkEnd w:id="13"/>
      <w:bookmarkEnd w:id="14"/>
      <w:bookmarkEnd w:id="15"/>
      <w:bookmarkEnd w:id="16"/>
      <w:bookmarkEnd w:id="17"/>
      <w:r w:rsidRPr="00436AF1">
        <w:rPr>
          <w:snapToGrid w:val="0"/>
          <w:u w:val="single"/>
        </w:rPr>
        <w:t xml:space="preserve">юридических лиц, физических лиц, в том числе индивидуальных </w:t>
      </w:r>
      <w:r w:rsidR="00E62E5A" w:rsidRPr="00436AF1">
        <w:rPr>
          <w:snapToGrid w:val="0"/>
          <w:u w:val="single"/>
        </w:rPr>
        <w:t xml:space="preserve">предпринимателей,  </w:t>
      </w:r>
      <w:r w:rsidRPr="00436AF1">
        <w:rPr>
          <w:snapToGrid w:val="0"/>
          <w:u w:val="single"/>
        </w:rPr>
        <w:t>являющихся субъектами малого и среднего предпринимательства</w:t>
      </w:r>
      <w:r w:rsidRPr="00436AF1">
        <w:t xml:space="preserve">, </w:t>
      </w:r>
      <w:r w:rsidRPr="00436AF1">
        <w:rPr>
          <w:bCs/>
          <w:iCs/>
          <w:snapToGrid w:val="0"/>
        </w:rPr>
        <w:t>к участию в открытом запросе предложений без предварительного квалификационного отбора (далее – запрос предложений)</w:t>
      </w:r>
      <w:r w:rsidRPr="00436AF1">
        <w:rPr>
          <w:bCs/>
          <w:iCs/>
          <w:snapToGrid w:val="0"/>
          <w:szCs w:val="24"/>
        </w:rPr>
        <w:t>.</w:t>
      </w:r>
      <w:bookmarkEnd w:id="18"/>
    </w:p>
    <w:p w14:paraId="436F4EE4" w14:textId="5971750E" w:rsidR="00E86E35" w:rsidRPr="00436AF1" w:rsidRDefault="00E86E35" w:rsidP="00BC7712">
      <w:pPr>
        <w:pStyle w:val="3-"/>
        <w:numPr>
          <w:ilvl w:val="2"/>
          <w:numId w:val="40"/>
        </w:numPr>
        <w:tabs>
          <w:tab w:val="left" w:pos="1418"/>
        </w:tabs>
        <w:spacing w:before="0" w:after="0" w:line="276" w:lineRule="auto"/>
        <w:ind w:left="0" w:firstLine="709"/>
        <w:rPr>
          <w:szCs w:val="24"/>
        </w:rPr>
      </w:pPr>
      <w:r w:rsidRPr="00436AF1">
        <w:rPr>
          <w:szCs w:val="24"/>
        </w:rPr>
        <w:t xml:space="preserve">Настоящий </w:t>
      </w:r>
      <w:r w:rsidRPr="00436AF1">
        <w:rPr>
          <w:iCs/>
          <w:szCs w:val="24"/>
        </w:rPr>
        <w:t xml:space="preserve">Запрос предложений </w:t>
      </w:r>
      <w:r w:rsidRPr="00436AF1">
        <w:rPr>
          <w:szCs w:val="24"/>
        </w:rPr>
        <w:t>проводится в соответствии с правилами и с использованием функционала ЭТП</w:t>
      </w:r>
      <w:r w:rsidR="00ED5D25" w:rsidRPr="00436AF1">
        <w:rPr>
          <w:szCs w:val="24"/>
        </w:rPr>
        <w:t xml:space="preserve"> </w:t>
      </w:r>
      <w:r w:rsidR="00ED5D25" w:rsidRPr="00436AF1">
        <w:t>«b2b-</w:t>
      </w:r>
      <w:r w:rsidR="00920CEF" w:rsidRPr="00436AF1">
        <w:rPr>
          <w:lang w:val="en-US"/>
        </w:rPr>
        <w:t>mrsk</w:t>
      </w:r>
      <w:r w:rsidR="00ED5D25" w:rsidRPr="00436AF1">
        <w:t>.ru»</w:t>
      </w:r>
      <w:r w:rsidRPr="00436AF1">
        <w:rPr>
          <w:szCs w:val="24"/>
        </w:rPr>
        <w:t>.</w:t>
      </w:r>
      <w:r w:rsidR="004278DA" w:rsidRPr="00436AF1">
        <w:rPr>
          <w:szCs w:val="24"/>
        </w:rPr>
        <w:t xml:space="preserve"> </w:t>
      </w:r>
    </w:p>
    <w:p w14:paraId="203261F0" w14:textId="77777777" w:rsidR="00E86E35" w:rsidRPr="00436AF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436AF1">
        <w:rPr>
          <w:szCs w:val="24"/>
        </w:rPr>
        <w:t xml:space="preserve">Заказчик – </w:t>
      </w:r>
      <w:r w:rsidR="00ED5D25" w:rsidRPr="00436AF1">
        <w:rPr>
          <w:szCs w:val="24"/>
        </w:rPr>
        <w:t>П</w:t>
      </w:r>
      <w:r w:rsidRPr="00436AF1">
        <w:rPr>
          <w:szCs w:val="24"/>
        </w:rPr>
        <w:t xml:space="preserve">АО «МРСК </w:t>
      </w:r>
      <w:r w:rsidR="00ED5D25" w:rsidRPr="00436AF1">
        <w:rPr>
          <w:szCs w:val="24"/>
        </w:rPr>
        <w:t>Юг</w:t>
      </w:r>
      <w:r w:rsidRPr="00436AF1">
        <w:rPr>
          <w:szCs w:val="24"/>
        </w:rPr>
        <w:t>а»</w:t>
      </w:r>
      <w:bookmarkEnd w:id="24"/>
      <w:r w:rsidRPr="00436AF1">
        <w:rPr>
          <w:szCs w:val="24"/>
        </w:rPr>
        <w:t>.</w:t>
      </w:r>
    </w:p>
    <w:p w14:paraId="4B25AD6B" w14:textId="732EE719" w:rsidR="004278DA" w:rsidRPr="004278DA" w:rsidRDefault="00E86E35" w:rsidP="004278DA">
      <w:pPr>
        <w:pStyle w:val="3-"/>
        <w:numPr>
          <w:ilvl w:val="2"/>
          <w:numId w:val="40"/>
        </w:numPr>
        <w:tabs>
          <w:tab w:val="left" w:pos="1418"/>
        </w:tabs>
        <w:spacing w:before="0" w:after="0" w:line="276" w:lineRule="auto"/>
        <w:rPr>
          <w:bCs/>
          <w:iCs/>
          <w:szCs w:val="24"/>
        </w:rPr>
      </w:pPr>
      <w:bookmarkStart w:id="25" w:name="_Ref306980366"/>
      <w:bookmarkStart w:id="26" w:name="_Ref303323780"/>
      <w:r w:rsidRPr="004278DA">
        <w:rPr>
          <w:szCs w:val="24"/>
        </w:rPr>
        <w:t>Предмет Запроса предложений</w:t>
      </w:r>
      <w:bookmarkEnd w:id="25"/>
      <w:r w:rsidRPr="004278DA">
        <w:rPr>
          <w:szCs w:val="24"/>
        </w:rPr>
        <w:t xml:space="preserve"> – </w:t>
      </w:r>
      <w:bookmarkEnd w:id="26"/>
      <w:r w:rsidR="004278DA" w:rsidRPr="004278DA">
        <w:rPr>
          <w:b/>
          <w:szCs w:val="24"/>
        </w:rPr>
        <w:t>право заключения договоров на поставку электроинструмента для нужд филиалов ПАО «МРСК Юга» - «Астраханьэнерго», «Волгоградэнерго», «Калмэнерго», «Ростовэнерго».</w:t>
      </w:r>
    </w:p>
    <w:p w14:paraId="0F911B88" w14:textId="7568A8EE" w:rsidR="00E86E35" w:rsidRPr="004278DA" w:rsidRDefault="00E86E35" w:rsidP="004278DA">
      <w:pPr>
        <w:pStyle w:val="3-"/>
        <w:numPr>
          <w:ilvl w:val="2"/>
          <w:numId w:val="40"/>
        </w:numPr>
        <w:tabs>
          <w:tab w:val="left" w:pos="1418"/>
        </w:tabs>
        <w:spacing w:before="0" w:after="0" w:line="276" w:lineRule="auto"/>
        <w:rPr>
          <w:bCs/>
          <w:iCs/>
          <w:szCs w:val="24"/>
        </w:rPr>
      </w:pPr>
      <w:r w:rsidRPr="004278DA">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lastRenderedPageBreak/>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40597723"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r w:rsidR="00E62E5A" w:rsidRPr="00536310">
        <w:rPr>
          <w:i/>
          <w:szCs w:val="24"/>
        </w:rPr>
        <w:t>филиалов и</w:t>
      </w:r>
      <w:r w:rsidRPr="00536310">
        <w:rPr>
          <w:i/>
          <w:szCs w:val="24"/>
        </w:rPr>
        <w:t xml:space="preserve">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02A689B9"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r w:rsidR="00E62E5A" w:rsidRPr="00536310">
        <w:rPr>
          <w:i/>
          <w:szCs w:val="24"/>
        </w:rPr>
        <w:t>филиалов и</w:t>
      </w:r>
      <w:r w:rsidRPr="00536310">
        <w:rPr>
          <w:i/>
          <w:szCs w:val="24"/>
        </w:rPr>
        <w:t xml:space="preserve">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xml:space="preserve">, по форме и в соответствии с инструкциями, приведенными в настоящей Документации по запросу </w:t>
      </w:r>
      <w:r w:rsidRPr="00837624">
        <w:rPr>
          <w:szCs w:val="24"/>
        </w:rPr>
        <w:lastRenderedPageBreak/>
        <w:t>предложений (</w:t>
      </w:r>
      <w:r w:rsidR="00837624" w:rsidRPr="00837624">
        <w:rPr>
          <w:szCs w:val="24"/>
        </w:rPr>
        <w:t>Форма 1</w:t>
      </w:r>
      <w:r w:rsidR="004D1B00">
        <w:rPr>
          <w:szCs w:val="24"/>
        </w:rPr>
        <w:t>3</w:t>
      </w:r>
      <w:r w:rsidRPr="00837624">
        <w:rPr>
          <w:szCs w:val="24"/>
        </w:rPr>
        <w:t>);</w:t>
      </w:r>
    </w:p>
    <w:p w14:paraId="22D39681" w14:textId="24AF5302"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Участником закупки и </w:t>
      </w:r>
      <w:r w:rsidR="00E62E5A" w:rsidRPr="00837624">
        <w:rPr>
          <w:b/>
          <w:szCs w:val="24"/>
        </w:rPr>
        <w:t>субподрядчиками (</w:t>
      </w:r>
      <w:r w:rsidRPr="00837624">
        <w:rPr>
          <w:b/>
          <w:szCs w:val="24"/>
        </w:rPr>
        <w:t>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595BF469"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 xml:space="preserve">Формы, </w:t>
      </w:r>
      <w:r w:rsidR="00E62E5A" w:rsidRPr="00CE72BD">
        <w:rPr>
          <w:iCs/>
          <w:szCs w:val="24"/>
          <w:lang w:eastAsia="ar-SA"/>
        </w:rPr>
        <w:t>указанные в</w:t>
      </w:r>
      <w:r w:rsidRPr="00CE72BD">
        <w:rPr>
          <w:iCs/>
          <w:szCs w:val="24"/>
          <w:lang w:eastAsia="ar-SA"/>
        </w:rPr>
        <w:t xml:space="preserve">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lastRenderedPageBreak/>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1FC6CB86"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xml:space="preserve">) и иные, указанные </w:t>
      </w:r>
      <w:r w:rsidR="00E62E5A" w:rsidRPr="00CE72BD">
        <w:rPr>
          <w:szCs w:val="24"/>
        </w:rPr>
        <w:t>в Разделе</w:t>
      </w:r>
      <w:r w:rsidRPr="00CE72BD">
        <w:rPr>
          <w:szCs w:val="24"/>
        </w:rPr>
        <w:t xml:space="preserve">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75959822"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В случае нарушения этого требования все Заявки такого Участника отклоняются без </w:t>
      </w:r>
      <w:r w:rsidR="00E62E5A" w:rsidRPr="00CE72BD">
        <w:rPr>
          <w:szCs w:val="24"/>
        </w:rPr>
        <w:t>рассмотрения,</w:t>
      </w:r>
      <w:r w:rsidRPr="00CE72BD">
        <w:rPr>
          <w:szCs w:val="24"/>
        </w:rPr>
        <w:t xml:space="preserve">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5FA21307" w:rsidR="0016027F" w:rsidRPr="00776E9B" w:rsidRDefault="007A1F3E" w:rsidP="00BC7712">
      <w:pPr>
        <w:pStyle w:val="4-"/>
        <w:numPr>
          <w:ilvl w:val="3"/>
          <w:numId w:val="40"/>
        </w:numPr>
        <w:tabs>
          <w:tab w:val="left" w:pos="1418"/>
        </w:tabs>
        <w:spacing w:line="276" w:lineRule="auto"/>
        <w:ind w:left="0" w:firstLine="709"/>
        <w:rPr>
          <w:bCs/>
          <w:szCs w:val="24"/>
        </w:rPr>
      </w:pPr>
      <w:r w:rsidRPr="00776E9B">
        <w:rPr>
          <w:bCs/>
          <w:szCs w:val="24"/>
        </w:rPr>
        <w:t xml:space="preserve"> Началь</w:t>
      </w:r>
      <w:r w:rsidR="00572777" w:rsidRPr="00776E9B">
        <w:rPr>
          <w:bCs/>
          <w:szCs w:val="24"/>
        </w:rPr>
        <w:t>ная (максимальная) цена Договор</w:t>
      </w:r>
      <w:r w:rsidR="0016027F" w:rsidRPr="00776E9B">
        <w:rPr>
          <w:bCs/>
          <w:szCs w:val="24"/>
        </w:rPr>
        <w:t>ов) (цена закупки</w:t>
      </w:r>
      <w:r w:rsidRPr="00776E9B">
        <w:rPr>
          <w:bCs/>
          <w:szCs w:val="24"/>
        </w:rPr>
        <w:t>) –</w:t>
      </w:r>
      <w:r w:rsidRPr="00776E9B">
        <w:rPr>
          <w:szCs w:val="24"/>
        </w:rPr>
        <w:t xml:space="preserve"> </w:t>
      </w:r>
      <w:r w:rsidR="00DE779E" w:rsidRPr="00776E9B">
        <w:rPr>
          <w:szCs w:val="24"/>
        </w:rPr>
        <w:t>2 711 675,44</w:t>
      </w:r>
      <w:r w:rsidR="00CE72BD" w:rsidRPr="00776E9B">
        <w:rPr>
          <w:szCs w:val="24"/>
        </w:rPr>
        <w:t xml:space="preserve"> руб</w:t>
      </w:r>
      <w:r w:rsidR="00DE779E" w:rsidRPr="00776E9B">
        <w:rPr>
          <w:szCs w:val="24"/>
        </w:rPr>
        <w:t xml:space="preserve">. с </w:t>
      </w:r>
      <w:r w:rsidR="00776E9B" w:rsidRPr="00776E9B">
        <w:rPr>
          <w:szCs w:val="24"/>
        </w:rPr>
        <w:t>учётом НДС</w:t>
      </w:r>
      <w:r w:rsidR="00DE779E" w:rsidRPr="00776E9B">
        <w:rPr>
          <w:szCs w:val="24"/>
        </w:rPr>
        <w:t>; (2 298 030,03</w:t>
      </w:r>
      <w:r w:rsidR="00CE72BD" w:rsidRPr="00776E9B">
        <w:rPr>
          <w:szCs w:val="24"/>
        </w:rPr>
        <w:t xml:space="preserve"> руб. без НДС</w:t>
      </w:r>
      <w:r w:rsidR="00E62E5A" w:rsidRPr="00776E9B">
        <w:rPr>
          <w:szCs w:val="24"/>
        </w:rPr>
        <w:t>). в</w:t>
      </w:r>
      <w:r w:rsidR="0016027F" w:rsidRPr="00776E9B">
        <w:rPr>
          <w:szCs w:val="24"/>
        </w:rPr>
        <w:t xml:space="preserve"> том числе стоимость по филиалам:</w:t>
      </w:r>
    </w:p>
    <w:p w14:paraId="4D7F6F3B" w14:textId="1F7D2E64" w:rsidR="0016027F" w:rsidRPr="00776E9B" w:rsidRDefault="0016027F" w:rsidP="0016027F">
      <w:pPr>
        <w:pStyle w:val="4-"/>
        <w:numPr>
          <w:ilvl w:val="0"/>
          <w:numId w:val="0"/>
        </w:numPr>
        <w:tabs>
          <w:tab w:val="left" w:pos="1418"/>
        </w:tabs>
        <w:spacing w:line="276" w:lineRule="auto"/>
        <w:rPr>
          <w:szCs w:val="24"/>
        </w:rPr>
      </w:pPr>
      <w:r w:rsidRPr="00776E9B">
        <w:rPr>
          <w:szCs w:val="24"/>
        </w:rPr>
        <w:t xml:space="preserve"> Филиал ПАО «МРСК Юга» - «Астраханьэнерго»:</w:t>
      </w:r>
      <w:r w:rsidR="00DE779E" w:rsidRPr="00776E9B">
        <w:rPr>
          <w:szCs w:val="24"/>
        </w:rPr>
        <w:t xml:space="preserve"> 243 409,</w:t>
      </w:r>
      <w:r w:rsidR="00776E9B" w:rsidRPr="00776E9B">
        <w:rPr>
          <w:szCs w:val="24"/>
        </w:rPr>
        <w:t>28 руб.</w:t>
      </w:r>
      <w:r w:rsidRPr="00776E9B">
        <w:rPr>
          <w:szCs w:val="24"/>
        </w:rPr>
        <w:t xml:space="preserve"> с НДС;</w:t>
      </w:r>
    </w:p>
    <w:p w14:paraId="2CDAFC2F" w14:textId="35BD1EA8" w:rsidR="0016027F" w:rsidRPr="00776E9B" w:rsidRDefault="0016027F" w:rsidP="0016027F">
      <w:pPr>
        <w:pStyle w:val="4-"/>
        <w:numPr>
          <w:ilvl w:val="0"/>
          <w:numId w:val="0"/>
        </w:numPr>
        <w:tabs>
          <w:tab w:val="left" w:pos="1418"/>
        </w:tabs>
        <w:spacing w:line="276" w:lineRule="auto"/>
        <w:rPr>
          <w:szCs w:val="24"/>
        </w:rPr>
      </w:pPr>
      <w:r w:rsidRPr="00776E9B">
        <w:rPr>
          <w:szCs w:val="24"/>
        </w:rPr>
        <w:t xml:space="preserve"> Филиал ПАО «МРСК Юга» - «Волгоградэнерго»: </w:t>
      </w:r>
      <w:r w:rsidR="00DE779E" w:rsidRPr="00776E9B">
        <w:rPr>
          <w:szCs w:val="24"/>
        </w:rPr>
        <w:t>537 450,39</w:t>
      </w:r>
      <w:r w:rsidRPr="00776E9B">
        <w:rPr>
          <w:szCs w:val="24"/>
        </w:rPr>
        <w:t xml:space="preserve"> руб. с НДС;</w:t>
      </w:r>
    </w:p>
    <w:p w14:paraId="68095111" w14:textId="1014FA77" w:rsidR="0016027F" w:rsidRPr="00776E9B" w:rsidRDefault="0016027F" w:rsidP="0016027F">
      <w:pPr>
        <w:pStyle w:val="4-"/>
        <w:numPr>
          <w:ilvl w:val="0"/>
          <w:numId w:val="0"/>
        </w:numPr>
        <w:tabs>
          <w:tab w:val="left" w:pos="1418"/>
        </w:tabs>
        <w:spacing w:line="276" w:lineRule="auto"/>
        <w:rPr>
          <w:szCs w:val="24"/>
        </w:rPr>
      </w:pPr>
      <w:r w:rsidRPr="00776E9B">
        <w:rPr>
          <w:szCs w:val="24"/>
        </w:rPr>
        <w:t xml:space="preserve"> Филиал ПАО «МРСК Юга» - «Калмэнерго»: </w:t>
      </w:r>
      <w:r w:rsidR="00DE779E" w:rsidRPr="00776E9B">
        <w:rPr>
          <w:szCs w:val="24"/>
        </w:rPr>
        <w:t>115 823,79</w:t>
      </w:r>
      <w:r w:rsidRPr="00776E9B">
        <w:rPr>
          <w:szCs w:val="24"/>
        </w:rPr>
        <w:t xml:space="preserve"> руб. с НДС; </w:t>
      </w:r>
    </w:p>
    <w:p w14:paraId="4877E9A5" w14:textId="3844A3A2" w:rsidR="0016027F" w:rsidRPr="00776E9B" w:rsidRDefault="0016027F" w:rsidP="0016027F">
      <w:pPr>
        <w:pStyle w:val="4-"/>
        <w:numPr>
          <w:ilvl w:val="0"/>
          <w:numId w:val="0"/>
        </w:numPr>
        <w:tabs>
          <w:tab w:val="left" w:pos="1418"/>
        </w:tabs>
        <w:spacing w:line="276" w:lineRule="auto"/>
        <w:rPr>
          <w:szCs w:val="24"/>
        </w:rPr>
      </w:pPr>
      <w:r w:rsidRPr="00776E9B">
        <w:rPr>
          <w:szCs w:val="24"/>
        </w:rPr>
        <w:t xml:space="preserve"> Филиал ПАО «МРСК Юга» - «Ростовэнерго»: </w:t>
      </w:r>
      <w:r w:rsidR="00DE779E" w:rsidRPr="00776E9B">
        <w:rPr>
          <w:szCs w:val="24"/>
        </w:rPr>
        <w:t>1 814 991,98</w:t>
      </w:r>
      <w:r w:rsidRPr="00776E9B">
        <w:rPr>
          <w:szCs w:val="24"/>
        </w:rPr>
        <w:t xml:space="preserve"> руб. с НДС.</w:t>
      </w:r>
    </w:p>
    <w:p w14:paraId="378F2DAA" w14:textId="1BFCCDF5" w:rsidR="007A1F3E" w:rsidRPr="00776E9B"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 xml:space="preserve">В </w:t>
      </w:r>
      <w:r w:rsidRPr="00776E9B">
        <w:rPr>
          <w:bCs/>
          <w:szCs w:val="24"/>
        </w:rPr>
        <w:t>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776E9B" w:rsidRDefault="007A1F3E" w:rsidP="00D124FD">
      <w:pPr>
        <w:pStyle w:val="4-"/>
        <w:numPr>
          <w:ilvl w:val="3"/>
          <w:numId w:val="40"/>
        </w:numPr>
        <w:tabs>
          <w:tab w:val="left" w:pos="1418"/>
        </w:tabs>
        <w:spacing w:line="276" w:lineRule="auto"/>
        <w:ind w:left="0" w:firstLine="709"/>
        <w:rPr>
          <w:bCs/>
          <w:szCs w:val="24"/>
        </w:rPr>
      </w:pPr>
      <w:r w:rsidRPr="00776E9B">
        <w:rPr>
          <w:bCs/>
          <w:szCs w:val="24"/>
        </w:rPr>
        <w:t xml:space="preserve"> Указание большей цены может служить основанием для отклонения Заявки.</w:t>
      </w:r>
    </w:p>
    <w:p w14:paraId="0B732462" w14:textId="53738C11" w:rsidR="007A1F3E" w:rsidRPr="00776E9B" w:rsidRDefault="007A1F3E" w:rsidP="00D124FD">
      <w:pPr>
        <w:pStyle w:val="4-"/>
        <w:numPr>
          <w:ilvl w:val="3"/>
          <w:numId w:val="40"/>
        </w:numPr>
        <w:tabs>
          <w:tab w:val="left" w:pos="1418"/>
        </w:tabs>
        <w:spacing w:line="276" w:lineRule="auto"/>
        <w:ind w:left="0" w:firstLine="709"/>
        <w:rPr>
          <w:bCs/>
          <w:szCs w:val="24"/>
        </w:rPr>
      </w:pPr>
      <w:r w:rsidRPr="00776E9B">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12D15C18" w14:textId="217E9A08" w:rsidR="00D124FD" w:rsidRPr="00776E9B" w:rsidRDefault="00D124FD" w:rsidP="00776E9B">
      <w:pPr>
        <w:pStyle w:val="4-"/>
        <w:numPr>
          <w:ilvl w:val="3"/>
          <w:numId w:val="40"/>
        </w:numPr>
        <w:ind w:left="0" w:firstLine="709"/>
        <w:rPr>
          <w:bCs/>
          <w:szCs w:val="24"/>
        </w:rPr>
      </w:pPr>
      <w:r w:rsidRPr="00776E9B">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w:t>
      </w:r>
      <w:r w:rsidR="00776E9B">
        <w:rPr>
          <w:bCs/>
          <w:szCs w:val="24"/>
        </w:rPr>
        <w:t>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02DDD8E4"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w:t>
      </w:r>
      <w:r w:rsidR="00E62E5A" w:rsidRPr="00CE72BD">
        <w:rPr>
          <w:szCs w:val="24"/>
        </w:rPr>
        <w:t>превышает двадцать</w:t>
      </w:r>
      <w:r w:rsidRPr="00CE72BD">
        <w:rPr>
          <w:szCs w:val="24"/>
        </w:rPr>
        <w:t xml:space="preserve">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w:t>
      </w:r>
      <w:r w:rsidRPr="006245F6">
        <w:rPr>
          <w:bCs/>
          <w:szCs w:val="24"/>
        </w:rPr>
        <w:lastRenderedPageBreak/>
        <w:t>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27DB1E9E"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xml:space="preserve">, оформленный в соответствии с законодательством РФ, или (в случае, если сделка согласно </w:t>
      </w:r>
      <w:r w:rsidR="00E62E5A" w:rsidRPr="006245F6">
        <w:rPr>
          <w:szCs w:val="24"/>
        </w:rPr>
        <w:t>законодательству,</w:t>
      </w:r>
      <w:r w:rsidRPr="006245F6">
        <w:rPr>
          <w:szCs w:val="24"/>
        </w:rPr>
        <w:t xml:space="preserve">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38122526"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w:t>
      </w:r>
      <w:r w:rsidRPr="006245F6">
        <w:rPr>
          <w:szCs w:val="24"/>
        </w:rPr>
        <w:lastRenderedPageBreak/>
        <w:t>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w:t>
      </w:r>
      <w:r w:rsidR="00E62E5A" w:rsidRPr="006245F6">
        <w:rPr>
          <w:szCs w:val="24"/>
        </w:rPr>
        <w:t>законодательству,</w:t>
      </w:r>
      <w:r w:rsidRPr="006245F6">
        <w:rPr>
          <w:szCs w:val="24"/>
        </w:rPr>
        <w:t xml:space="preserve">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2A1487F6"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w:t>
      </w:r>
      <w:r w:rsidR="00E62E5A" w:rsidRPr="006245F6">
        <w:rPr>
          <w:szCs w:val="24"/>
        </w:rPr>
        <w:t>также</w:t>
      </w:r>
      <w:r w:rsidRPr="006245F6">
        <w:rPr>
          <w:szCs w:val="24"/>
        </w:rPr>
        <w:t xml:space="preserve">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w:t>
      </w:r>
      <w:r w:rsidRPr="006245F6">
        <w:rPr>
          <w:bCs/>
          <w:szCs w:val="24"/>
        </w:rPr>
        <w:lastRenderedPageBreak/>
        <w:t xml:space="preserve">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w:t>
      </w:r>
      <w:r w:rsidRPr="00536310">
        <w:rPr>
          <w:szCs w:val="24"/>
        </w:rPr>
        <w:lastRenderedPageBreak/>
        <w:t>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3930B522"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w:t>
      </w:r>
      <w:r w:rsidR="00776E9B" w:rsidRPr="0065072D">
        <w:rPr>
          <w:szCs w:val="24"/>
        </w:rPr>
        <w:t>сроков выполнения,</w:t>
      </w:r>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1378E3B2"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w:t>
      </w:r>
      <w:r w:rsidR="00776E9B" w:rsidRPr="009B4322">
        <w:t>с распределением</w:t>
      </w:r>
      <w:r w:rsidRPr="009B4322">
        <w:t xml:space="preserve"> объемов поставок, работ, услуг между Участником и </w:t>
      </w:r>
      <w:r w:rsidRPr="009B4322">
        <w:lastRenderedPageBreak/>
        <w:t xml:space="preserve">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19D6E0E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w:t>
      </w:r>
      <w:r w:rsidR="00776E9B" w:rsidRPr="0065072D">
        <w:rPr>
          <w:szCs w:val="24"/>
        </w:rPr>
        <w:t>несоответствия</w:t>
      </w:r>
      <w:r w:rsidRPr="0065072D">
        <w:rPr>
          <w:szCs w:val="24"/>
        </w:rPr>
        <w:t xml:space="preserve">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в соглашении должен быть определен лидер, который в дальнейшем представляет </w:t>
      </w:r>
      <w:r w:rsidRPr="0065072D">
        <w:rPr>
          <w:szCs w:val="24"/>
        </w:rPr>
        <w:lastRenderedPageBreak/>
        <w:t>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F459789"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xml:space="preserve">. В случае невыполнения этих требований Заявки с участием таких организаций будут отклонены без </w:t>
      </w:r>
      <w:r w:rsidR="00776E9B" w:rsidRPr="0065072D">
        <w:rPr>
          <w:szCs w:val="24"/>
        </w:rPr>
        <w:t>рассмотрения,</w:t>
      </w:r>
      <w:r w:rsidRPr="0065072D">
        <w:rPr>
          <w:szCs w:val="24"/>
        </w:rPr>
        <w:t xml:space="preserve"> по существу. В случае невыполнения этих требований Предложения с участием таких лиц будут отклонены без </w:t>
      </w:r>
      <w:r w:rsidR="00776E9B" w:rsidRPr="0065072D">
        <w:rPr>
          <w:szCs w:val="24"/>
        </w:rPr>
        <w:t>рассмотрения,</w:t>
      </w:r>
      <w:r w:rsidRPr="0065072D">
        <w:rPr>
          <w:szCs w:val="24"/>
        </w:rPr>
        <w:t xml:space="preserve">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lastRenderedPageBreak/>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3813D7FC"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E62E5A" w:rsidRPr="00886851">
        <w:rPr>
          <w:iCs/>
          <w:szCs w:val="24"/>
        </w:rPr>
        <w:t>рассмотрения,</w:t>
      </w:r>
      <w:r w:rsidRPr="00886851">
        <w:rPr>
          <w:iCs/>
          <w:szCs w:val="24"/>
        </w:rPr>
        <w:t xml:space="preserve">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2CA9BEAD"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w:t>
      </w:r>
      <w:r w:rsidR="00E62E5A" w:rsidRPr="00324332">
        <w:rPr>
          <w:szCs w:val="24"/>
        </w:rPr>
        <w:t>понимается снижение</w:t>
      </w:r>
      <w:r w:rsidRPr="00324332">
        <w:rPr>
          <w:szCs w:val="24"/>
        </w:rPr>
        <w:t xml:space="preserve">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5E5966">
        <w:tc>
          <w:tcPr>
            <w:tcW w:w="6230" w:type="dxa"/>
          </w:tcPr>
          <w:p w14:paraId="4D05B7D2" w14:textId="77777777" w:rsidR="00BC7712" w:rsidRDefault="00BC7712" w:rsidP="005E5966">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5E5966">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5E5966">
        <w:tc>
          <w:tcPr>
            <w:tcW w:w="6230" w:type="dxa"/>
          </w:tcPr>
          <w:p w14:paraId="34461E21" w14:textId="77777777" w:rsidR="00BC7712" w:rsidRDefault="00BC7712" w:rsidP="005E5966">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5E5966">
            <w:pPr>
              <w:pStyle w:val="Times120"/>
              <w:widowControl w:val="0"/>
              <w:spacing w:after="120"/>
              <w:ind w:firstLine="0"/>
              <w:rPr>
                <w:szCs w:val="24"/>
              </w:rPr>
            </w:pPr>
            <w:r>
              <w:rPr>
                <w:szCs w:val="24"/>
              </w:rPr>
              <w:t>30</w:t>
            </w:r>
          </w:p>
        </w:tc>
      </w:tr>
      <w:tr w:rsidR="00BC7712" w14:paraId="7E77B0E9" w14:textId="77777777" w:rsidTr="005E5966">
        <w:tc>
          <w:tcPr>
            <w:tcW w:w="6230" w:type="dxa"/>
          </w:tcPr>
          <w:p w14:paraId="2DAEACDF" w14:textId="77777777" w:rsidR="00BC7712" w:rsidRDefault="00BC7712" w:rsidP="005E5966">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5E5966">
            <w:pPr>
              <w:pStyle w:val="Times120"/>
              <w:widowControl w:val="0"/>
              <w:spacing w:after="120"/>
              <w:ind w:firstLine="0"/>
              <w:rPr>
                <w:szCs w:val="24"/>
              </w:rPr>
            </w:pPr>
            <w:r>
              <w:rPr>
                <w:szCs w:val="24"/>
              </w:rPr>
              <w:t>20</w:t>
            </w:r>
          </w:p>
        </w:tc>
      </w:tr>
      <w:tr w:rsidR="00BC7712" w14:paraId="5CB6D038" w14:textId="77777777" w:rsidTr="005E5966">
        <w:tc>
          <w:tcPr>
            <w:tcW w:w="6230" w:type="dxa"/>
          </w:tcPr>
          <w:p w14:paraId="50CACCFC" w14:textId="77777777" w:rsidR="00BC7712" w:rsidRDefault="00BC7712" w:rsidP="005E5966">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5E5966">
            <w:pPr>
              <w:pStyle w:val="Times120"/>
              <w:widowControl w:val="0"/>
              <w:spacing w:after="120"/>
              <w:ind w:firstLine="0"/>
              <w:rPr>
                <w:szCs w:val="24"/>
              </w:rPr>
            </w:pPr>
            <w:r>
              <w:rPr>
                <w:szCs w:val="24"/>
              </w:rPr>
              <w:t>10</w:t>
            </w:r>
          </w:p>
        </w:tc>
      </w:tr>
      <w:tr w:rsidR="00BC7712" w14:paraId="35B940F2" w14:textId="77777777" w:rsidTr="005E5966">
        <w:tc>
          <w:tcPr>
            <w:tcW w:w="6230" w:type="dxa"/>
          </w:tcPr>
          <w:p w14:paraId="6C5EE81B" w14:textId="77777777" w:rsidR="00BC7712" w:rsidRPr="00917DF3" w:rsidRDefault="00BC7712" w:rsidP="005E5966">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5E5966">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1F26D5CD"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 xml:space="preserve">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E62E5A" w:rsidRPr="0065072D">
        <w:rPr>
          <w:szCs w:val="24"/>
        </w:rPr>
        <w:t>Закупочной документации</w:t>
      </w:r>
      <w:r w:rsidRPr="0065072D">
        <w:rPr>
          <w:szCs w:val="24"/>
        </w:rPr>
        <w:t>.</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29C6CB35"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 xml:space="preserve">Дата и время вскрытия в бумажной (письменной) форме поступивших конвертов на запрос </w:t>
      </w:r>
      <w:r w:rsidR="00E62E5A" w:rsidRPr="00A342B2">
        <w:rPr>
          <w:szCs w:val="24"/>
        </w:rPr>
        <w:t>предложений, указана</w:t>
      </w:r>
      <w:r w:rsidRPr="00A342B2">
        <w:rPr>
          <w:szCs w:val="24"/>
        </w:rPr>
        <w:t xml:space="preserve"> в Извещении о проведении запроса предложений.</w:t>
      </w:r>
      <w:bookmarkEnd w:id="176"/>
    </w:p>
    <w:p w14:paraId="22FD2C9B" w14:textId="1C6F2E51"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w:t>
      </w:r>
      <w:r w:rsidR="00E62E5A" w:rsidRPr="00A342B2">
        <w:rPr>
          <w:szCs w:val="24"/>
        </w:rPr>
        <w:t>в срок,</w:t>
      </w:r>
      <w:r w:rsidRPr="00A342B2">
        <w:rPr>
          <w:szCs w:val="24"/>
        </w:rPr>
        <w:t xml:space="preserve">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65FFCDD0"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xml:space="preserve">- для конвертов с изменениями и отзывами </w:t>
      </w:r>
      <w:r w:rsidR="00E62E5A" w:rsidRPr="0065072D">
        <w:rPr>
          <w:szCs w:val="24"/>
        </w:rPr>
        <w:t>Предложений –</w:t>
      </w:r>
      <w:r w:rsidRPr="0065072D">
        <w:rPr>
          <w:szCs w:val="24"/>
        </w:rPr>
        <w:t xml:space="preserve">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132C606B"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30245D">
        <w:rPr>
          <w:szCs w:val="24"/>
        </w:rPr>
        <w:lastRenderedPageBreak/>
        <w:t xml:space="preserve">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w:t>
      </w:r>
      <w:r w:rsidR="00E62E5A" w:rsidRPr="0030245D">
        <w:rPr>
          <w:szCs w:val="24"/>
        </w:rPr>
        <w:t>после истечения,</w:t>
      </w:r>
      <w:r w:rsidRPr="0030245D">
        <w:rPr>
          <w:szCs w:val="24"/>
        </w:rPr>
        <w:t xml:space="preserve">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776E9B"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 xml:space="preserve">По </w:t>
      </w:r>
      <w:r w:rsidRPr="00776E9B">
        <w:rPr>
          <w:szCs w:val="24"/>
        </w:rPr>
        <w:t>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776E9B" w:rsidRDefault="007A1F3E" w:rsidP="00BC7712">
      <w:pPr>
        <w:pStyle w:val="6-"/>
        <w:numPr>
          <w:ilvl w:val="5"/>
          <w:numId w:val="40"/>
        </w:numPr>
        <w:tabs>
          <w:tab w:val="left" w:pos="1418"/>
        </w:tabs>
        <w:spacing w:line="276" w:lineRule="auto"/>
        <w:ind w:left="0" w:firstLine="709"/>
        <w:rPr>
          <w:szCs w:val="24"/>
        </w:rPr>
      </w:pPr>
      <w:r w:rsidRPr="00776E9B">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776E9B" w:rsidRDefault="007A1F3E" w:rsidP="00DB73BA">
      <w:pPr>
        <w:pStyle w:val="6-"/>
        <w:numPr>
          <w:ilvl w:val="5"/>
          <w:numId w:val="40"/>
        </w:numPr>
        <w:tabs>
          <w:tab w:val="left" w:pos="1418"/>
        </w:tabs>
        <w:spacing w:line="276" w:lineRule="auto"/>
        <w:ind w:left="0" w:firstLine="709"/>
        <w:rPr>
          <w:szCs w:val="24"/>
        </w:rPr>
      </w:pPr>
      <w:r w:rsidRPr="00776E9B">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776E9B" w:rsidRDefault="007A1F3E" w:rsidP="00DB73BA">
      <w:pPr>
        <w:pStyle w:val="6-"/>
        <w:numPr>
          <w:ilvl w:val="5"/>
          <w:numId w:val="40"/>
        </w:numPr>
        <w:tabs>
          <w:tab w:val="left" w:pos="1418"/>
        </w:tabs>
        <w:spacing w:line="276" w:lineRule="auto"/>
        <w:ind w:left="0" w:firstLine="709"/>
        <w:rPr>
          <w:szCs w:val="24"/>
        </w:rPr>
      </w:pPr>
      <w:r w:rsidRPr="00776E9B">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776E9B">
        <w:rPr>
          <w:szCs w:val="24"/>
        </w:rPr>
        <w:t>,</w:t>
      </w:r>
      <w:r w:rsidR="00DB73BA" w:rsidRPr="00776E9B">
        <w:t xml:space="preserve"> </w:t>
      </w:r>
      <w:r w:rsidR="00DB73BA" w:rsidRPr="00776E9B">
        <w:rPr>
          <w:szCs w:val="24"/>
        </w:rPr>
        <w:t>в т.ч. содержат недостоверные сведения о стране происхождения товара, указанного в Заявке</w:t>
      </w:r>
      <w:r w:rsidRPr="00776E9B">
        <w:rPr>
          <w:szCs w:val="24"/>
        </w:rPr>
        <w:t>;</w:t>
      </w:r>
    </w:p>
    <w:p w14:paraId="4F225844" w14:textId="77777777" w:rsidR="007A1F3E" w:rsidRPr="00776E9B" w:rsidRDefault="007A1F3E" w:rsidP="00BC7712">
      <w:pPr>
        <w:pStyle w:val="6-"/>
        <w:numPr>
          <w:ilvl w:val="5"/>
          <w:numId w:val="40"/>
        </w:numPr>
        <w:tabs>
          <w:tab w:val="left" w:pos="1418"/>
        </w:tabs>
        <w:spacing w:line="276" w:lineRule="auto"/>
        <w:ind w:left="0" w:firstLine="709"/>
        <w:rPr>
          <w:szCs w:val="24"/>
        </w:rPr>
      </w:pPr>
      <w:r w:rsidRPr="00776E9B">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436AF1" w:rsidRDefault="007A1F3E" w:rsidP="00BC7712">
      <w:pPr>
        <w:pStyle w:val="4-"/>
        <w:numPr>
          <w:ilvl w:val="3"/>
          <w:numId w:val="40"/>
        </w:numPr>
        <w:tabs>
          <w:tab w:val="left" w:pos="1418"/>
        </w:tabs>
        <w:spacing w:line="276" w:lineRule="auto"/>
        <w:ind w:left="0" w:firstLine="709"/>
        <w:rPr>
          <w:szCs w:val="24"/>
        </w:rPr>
      </w:pPr>
      <w:r w:rsidRPr="00776E9B">
        <w:rPr>
          <w:szCs w:val="24"/>
        </w:rPr>
        <w:t xml:space="preserve">При проведении отборочной стадии Организатор запроса предложений вправе проверять </w:t>
      </w:r>
      <w:r w:rsidRPr="00436AF1">
        <w:rPr>
          <w:szCs w:val="24"/>
        </w:rPr>
        <w:t>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436AF1" w:rsidRDefault="00FD6462" w:rsidP="00BC7712">
      <w:pPr>
        <w:pStyle w:val="4-"/>
        <w:numPr>
          <w:ilvl w:val="3"/>
          <w:numId w:val="40"/>
        </w:numPr>
        <w:tabs>
          <w:tab w:val="left" w:pos="1418"/>
        </w:tabs>
        <w:spacing w:line="276" w:lineRule="auto"/>
        <w:ind w:left="0" w:firstLine="709"/>
        <w:rPr>
          <w:szCs w:val="24"/>
        </w:rPr>
      </w:pPr>
      <w:r w:rsidRPr="00436AF1">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436AF1"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436AF1">
        <w:rPr>
          <w:b/>
          <w:szCs w:val="24"/>
        </w:rPr>
        <w:t>Оценочная стадия</w:t>
      </w:r>
      <w:bookmarkEnd w:id="201"/>
      <w:bookmarkEnd w:id="202"/>
      <w:bookmarkEnd w:id="203"/>
      <w:bookmarkEnd w:id="204"/>
    </w:p>
    <w:p w14:paraId="0D98194B" w14:textId="585699FF" w:rsidR="007A1F3E" w:rsidRPr="00436AF1" w:rsidRDefault="007A1F3E" w:rsidP="00776E9B">
      <w:pPr>
        <w:pStyle w:val="4-"/>
        <w:numPr>
          <w:ilvl w:val="0"/>
          <w:numId w:val="0"/>
        </w:numPr>
        <w:tabs>
          <w:tab w:val="left" w:pos="1418"/>
        </w:tabs>
        <w:spacing w:line="276" w:lineRule="auto"/>
        <w:ind w:left="709"/>
        <w:rPr>
          <w:szCs w:val="24"/>
        </w:rPr>
      </w:pPr>
      <w:r w:rsidRPr="00436AF1">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436AF1">
        <w:rPr>
          <w:szCs w:val="24"/>
        </w:rPr>
        <w:t xml:space="preserve">следующих </w:t>
      </w:r>
      <w:r w:rsidRPr="00436AF1">
        <w:rPr>
          <w:szCs w:val="24"/>
        </w:rPr>
        <w:t>критериев</w:t>
      </w:r>
      <w:r w:rsidRPr="00436AF1">
        <w:rPr>
          <w:bCs/>
          <w:szCs w:val="24"/>
          <w:lang w:val="x-none" w:eastAsia="x-none"/>
        </w:rPr>
        <w:t xml:space="preserve"> и их весового коэффициента</w:t>
      </w:r>
      <w:r w:rsidR="00560BD2" w:rsidRPr="00436AF1">
        <w:rPr>
          <w:bCs/>
          <w:szCs w:val="24"/>
          <w:lang w:eastAsia="x-none"/>
        </w:rPr>
        <w:t>:</w:t>
      </w:r>
    </w:p>
    <w:p w14:paraId="16AEFF51" w14:textId="77777777" w:rsidR="000620D7" w:rsidRPr="00436AF1"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436AF1"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436AF1" w:rsidRDefault="000620D7" w:rsidP="000620D7">
            <w:pPr>
              <w:suppressAutoHyphens w:val="0"/>
              <w:spacing w:line="240" w:lineRule="auto"/>
              <w:ind w:firstLine="0"/>
              <w:rPr>
                <w:bCs w:val="0"/>
                <w:sz w:val="24"/>
                <w:szCs w:val="24"/>
                <w:lang w:eastAsia="en-US"/>
              </w:rPr>
            </w:pPr>
            <w:r w:rsidRPr="00436AF1">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436AF1" w:rsidRDefault="000620D7" w:rsidP="000620D7">
            <w:pPr>
              <w:suppressAutoHyphens w:val="0"/>
              <w:spacing w:line="240" w:lineRule="auto"/>
              <w:ind w:firstLine="0"/>
              <w:rPr>
                <w:bCs w:val="0"/>
                <w:sz w:val="24"/>
                <w:szCs w:val="24"/>
                <w:lang w:eastAsia="en-US"/>
              </w:rPr>
            </w:pPr>
            <w:r w:rsidRPr="00436AF1">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436AF1" w:rsidRDefault="000620D7" w:rsidP="000620D7">
            <w:pPr>
              <w:suppressAutoHyphens w:val="0"/>
              <w:spacing w:line="240" w:lineRule="auto"/>
              <w:ind w:firstLine="0"/>
              <w:rPr>
                <w:bCs w:val="0"/>
                <w:sz w:val="24"/>
                <w:szCs w:val="24"/>
                <w:lang w:eastAsia="en-US"/>
              </w:rPr>
            </w:pPr>
            <w:r w:rsidRPr="00436AF1">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436AF1" w:rsidRDefault="000620D7" w:rsidP="000620D7">
            <w:pPr>
              <w:suppressAutoHyphens w:val="0"/>
              <w:spacing w:line="240" w:lineRule="auto"/>
              <w:ind w:firstLine="0"/>
              <w:rPr>
                <w:bCs w:val="0"/>
                <w:sz w:val="24"/>
                <w:szCs w:val="24"/>
                <w:lang w:eastAsia="en-US"/>
              </w:rPr>
            </w:pPr>
            <w:r w:rsidRPr="00436AF1">
              <w:rPr>
                <w:bCs w:val="0"/>
                <w:sz w:val="24"/>
                <w:szCs w:val="24"/>
                <w:lang w:eastAsia="en-US"/>
              </w:rPr>
              <w:t>Весовое либо максимальное значение, Б</w:t>
            </w:r>
            <w:r w:rsidRPr="00436AF1">
              <w:rPr>
                <w:bCs w:val="0"/>
                <w:sz w:val="24"/>
                <w:szCs w:val="24"/>
                <w:lang w:val="en-US" w:eastAsia="en-US"/>
              </w:rPr>
              <w:t>m</w:t>
            </w:r>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436AF1" w:rsidRDefault="000620D7" w:rsidP="000620D7">
            <w:pPr>
              <w:suppressAutoHyphens w:val="0"/>
              <w:spacing w:line="240" w:lineRule="auto"/>
              <w:ind w:firstLine="0"/>
              <w:rPr>
                <w:bCs w:val="0"/>
                <w:sz w:val="24"/>
                <w:szCs w:val="24"/>
                <w:lang w:eastAsia="en-US"/>
              </w:rPr>
            </w:pPr>
            <w:r w:rsidRPr="00436AF1">
              <w:rPr>
                <w:bCs w:val="0"/>
                <w:sz w:val="24"/>
                <w:szCs w:val="24"/>
                <w:lang w:eastAsia="en-US"/>
              </w:rPr>
              <w:t>Правила подсчёта баллов по критерию</w:t>
            </w:r>
          </w:p>
        </w:tc>
      </w:tr>
      <w:tr w:rsidR="000620D7" w:rsidRPr="00436AF1"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436AF1" w:rsidRDefault="000620D7" w:rsidP="000620D7">
            <w:pPr>
              <w:suppressAutoHyphens w:val="0"/>
              <w:spacing w:line="240" w:lineRule="auto"/>
              <w:ind w:firstLine="0"/>
              <w:rPr>
                <w:bCs w:val="0"/>
                <w:sz w:val="24"/>
                <w:szCs w:val="24"/>
                <w:lang w:eastAsia="en-US"/>
              </w:rPr>
            </w:pPr>
            <w:r w:rsidRPr="00436AF1">
              <w:rPr>
                <w:bCs w:val="0"/>
                <w:sz w:val="24"/>
                <w:szCs w:val="24"/>
                <w:lang w:eastAsia="en-US"/>
              </w:rPr>
              <w:lastRenderedPageBreak/>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436AF1" w:rsidRDefault="000620D7" w:rsidP="000620D7">
            <w:pPr>
              <w:suppressAutoHyphens w:val="0"/>
              <w:spacing w:line="240" w:lineRule="auto"/>
              <w:ind w:firstLine="0"/>
              <w:rPr>
                <w:bCs w:val="0"/>
                <w:sz w:val="24"/>
                <w:szCs w:val="24"/>
                <w:lang w:eastAsia="en-US"/>
              </w:rPr>
            </w:pPr>
            <w:r w:rsidRPr="00436AF1">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436AF1" w:rsidRDefault="000620D7" w:rsidP="000620D7">
            <w:pPr>
              <w:suppressAutoHyphens w:val="0"/>
              <w:spacing w:line="240" w:lineRule="auto"/>
              <w:ind w:firstLine="0"/>
              <w:rPr>
                <w:bCs w:val="0"/>
                <w:sz w:val="24"/>
                <w:szCs w:val="24"/>
                <w:lang w:eastAsia="en-US"/>
              </w:rPr>
            </w:pPr>
            <w:r w:rsidRPr="00436AF1">
              <w:rPr>
                <w:bCs w:val="0"/>
                <w:sz w:val="24"/>
                <w:szCs w:val="24"/>
                <w:lang w:eastAsia="en-US"/>
              </w:rPr>
              <w:t>Руб</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436AF1" w:rsidRDefault="000620D7" w:rsidP="000620D7">
            <w:pPr>
              <w:suppressAutoHyphens w:val="0"/>
              <w:spacing w:line="240" w:lineRule="auto"/>
              <w:rPr>
                <w:bCs w:val="0"/>
                <w:sz w:val="24"/>
                <w:szCs w:val="24"/>
                <w:lang w:eastAsia="en-US"/>
              </w:rPr>
            </w:pPr>
            <w:r w:rsidRPr="00436AF1">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436AF1" w:rsidRDefault="000620D7" w:rsidP="000620D7">
            <w:pPr>
              <w:suppressAutoHyphens w:val="0"/>
              <w:spacing w:line="240" w:lineRule="auto"/>
              <w:rPr>
                <w:bCs w:val="0"/>
                <w:sz w:val="24"/>
                <w:szCs w:val="24"/>
                <w:lang w:eastAsia="en-US"/>
              </w:rPr>
            </w:pPr>
            <w:r w:rsidRPr="00436AF1">
              <w:rPr>
                <w:bCs w:val="0"/>
                <w:sz w:val="24"/>
                <w:szCs w:val="24"/>
                <w:lang w:eastAsia="en-US"/>
              </w:rPr>
              <w:t xml:space="preserve">Заявкам баллы присваиваются в соответствии с формулой: </w:t>
            </w:r>
          </w:p>
          <w:p w14:paraId="387E61BE" w14:textId="2EEF9796" w:rsidR="000620D7" w:rsidRPr="00436AF1" w:rsidRDefault="000620D7" w:rsidP="000620D7">
            <w:pPr>
              <w:suppressAutoHyphens w:val="0"/>
              <w:spacing w:line="240" w:lineRule="auto"/>
              <w:rPr>
                <w:bCs w:val="0"/>
                <w:sz w:val="24"/>
                <w:szCs w:val="24"/>
                <w:lang w:eastAsia="en-US"/>
              </w:rPr>
            </w:pPr>
            <w:r w:rsidRPr="00436AF1">
              <w:rPr>
                <w:bCs w:val="0"/>
                <w:sz w:val="24"/>
                <w:szCs w:val="24"/>
                <w:lang w:eastAsia="en-US"/>
              </w:rPr>
              <w:t>Б</w:t>
            </w:r>
            <w:r w:rsidRPr="00436AF1">
              <w:rPr>
                <w:bCs w:val="0"/>
                <w:sz w:val="24"/>
                <w:szCs w:val="24"/>
                <w:lang w:val="en-US" w:eastAsia="en-US"/>
              </w:rPr>
              <w:t>i</w:t>
            </w:r>
            <w:r w:rsidRPr="00436AF1">
              <w:rPr>
                <w:bCs w:val="0"/>
                <w:sz w:val="24"/>
                <w:szCs w:val="24"/>
                <w:lang w:eastAsia="en-US"/>
              </w:rPr>
              <w:t xml:space="preserve"> = (З</w:t>
            </w:r>
            <w:r w:rsidRPr="00436AF1">
              <w:rPr>
                <w:bCs w:val="0"/>
                <w:sz w:val="24"/>
                <w:szCs w:val="24"/>
                <w:lang w:val="en-US" w:eastAsia="en-US"/>
              </w:rPr>
              <w:t>L</w:t>
            </w:r>
            <w:r w:rsidRPr="00436AF1">
              <w:rPr>
                <w:bCs w:val="0"/>
                <w:sz w:val="24"/>
                <w:szCs w:val="24"/>
                <w:lang w:eastAsia="en-US"/>
              </w:rPr>
              <w:t xml:space="preserve"> / З</w:t>
            </w:r>
            <w:r w:rsidRPr="00436AF1">
              <w:rPr>
                <w:bCs w:val="0"/>
                <w:sz w:val="24"/>
                <w:szCs w:val="24"/>
                <w:lang w:val="en-US" w:eastAsia="en-US"/>
              </w:rPr>
              <w:t>i</w:t>
            </w:r>
            <w:r w:rsidRPr="00436AF1">
              <w:rPr>
                <w:bCs w:val="0"/>
                <w:sz w:val="24"/>
                <w:szCs w:val="24"/>
                <w:lang w:eastAsia="en-US"/>
              </w:rPr>
              <w:t>)*Б</w:t>
            </w:r>
            <w:r w:rsidRPr="00436AF1">
              <w:rPr>
                <w:bCs w:val="0"/>
                <w:sz w:val="24"/>
                <w:szCs w:val="24"/>
                <w:lang w:val="en-US" w:eastAsia="en-US"/>
              </w:rPr>
              <w:t>m</w:t>
            </w:r>
            <w:r w:rsidR="00D124FD" w:rsidRPr="00436AF1">
              <w:rPr>
                <w:bCs w:val="0"/>
                <w:sz w:val="24"/>
                <w:szCs w:val="24"/>
                <w:lang w:eastAsia="en-US"/>
              </w:rPr>
              <w:t>*</w:t>
            </w:r>
            <w:r w:rsidR="00D124FD" w:rsidRPr="00436AF1">
              <w:rPr>
                <w:szCs w:val="24"/>
                <w:lang w:eastAsia="en-US"/>
              </w:rPr>
              <w:t xml:space="preserve"> К</w:t>
            </w:r>
            <w:r w:rsidR="00D124FD" w:rsidRPr="00436AF1">
              <w:rPr>
                <w:szCs w:val="24"/>
                <w:vertAlign w:val="subscript"/>
                <w:lang w:eastAsia="en-US"/>
              </w:rPr>
              <w:t>приор</w:t>
            </w:r>
          </w:p>
        </w:tc>
      </w:tr>
      <w:tr w:rsidR="000620D7" w:rsidRPr="00436AF1"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436AF1" w:rsidRDefault="000620D7" w:rsidP="000620D7">
            <w:pPr>
              <w:suppressAutoHyphens w:val="0"/>
              <w:spacing w:line="240" w:lineRule="auto"/>
              <w:ind w:firstLine="0"/>
              <w:rPr>
                <w:bCs w:val="0"/>
                <w:sz w:val="24"/>
                <w:szCs w:val="24"/>
                <w:lang w:eastAsia="en-US"/>
              </w:rPr>
            </w:pPr>
            <w:r w:rsidRPr="00436AF1">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436AF1" w:rsidRDefault="000620D7" w:rsidP="000620D7">
            <w:pPr>
              <w:suppressAutoHyphens w:val="0"/>
              <w:spacing w:line="240" w:lineRule="auto"/>
              <w:ind w:firstLine="0"/>
              <w:rPr>
                <w:rFonts w:eastAsia="Calibri"/>
                <w:bCs w:val="0"/>
                <w:sz w:val="24"/>
                <w:szCs w:val="24"/>
                <w:lang w:eastAsia="en-US"/>
              </w:rPr>
            </w:pPr>
            <w:r w:rsidRPr="00436AF1">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436AF1" w:rsidRDefault="000620D7" w:rsidP="000620D7">
            <w:pPr>
              <w:suppressAutoHyphens w:val="0"/>
              <w:spacing w:line="240" w:lineRule="auto"/>
              <w:ind w:firstLine="0"/>
              <w:rPr>
                <w:rFonts w:eastAsia="Calibri"/>
                <w:bCs w:val="0"/>
                <w:sz w:val="24"/>
                <w:szCs w:val="24"/>
                <w:lang w:eastAsia="en-US"/>
              </w:rPr>
            </w:pPr>
            <w:r w:rsidRPr="00436AF1">
              <w:rPr>
                <w:rFonts w:eastAsia="Calibri"/>
                <w:bCs w:val="0"/>
                <w:sz w:val="24"/>
                <w:szCs w:val="24"/>
                <w:lang w:eastAsia="en-US"/>
              </w:rPr>
              <w:t xml:space="preserve">Руб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436AF1" w:rsidRDefault="000620D7" w:rsidP="000620D7">
            <w:pPr>
              <w:suppressAutoHyphens w:val="0"/>
              <w:spacing w:line="240" w:lineRule="auto"/>
              <w:rPr>
                <w:rFonts w:eastAsia="Calibri"/>
                <w:bCs w:val="0"/>
                <w:sz w:val="24"/>
                <w:szCs w:val="24"/>
                <w:lang w:eastAsia="en-US"/>
              </w:rPr>
            </w:pPr>
            <w:r w:rsidRPr="00436AF1">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1F2FDFE8" w:rsidR="000620D7" w:rsidRPr="00436AF1" w:rsidRDefault="000620D7" w:rsidP="000620D7">
            <w:pPr>
              <w:suppressAutoHyphens w:val="0"/>
              <w:spacing w:line="240" w:lineRule="auto"/>
              <w:ind w:right="126"/>
              <w:rPr>
                <w:rFonts w:eastAsia="Calibri"/>
                <w:bCs w:val="0"/>
                <w:sz w:val="24"/>
                <w:szCs w:val="24"/>
                <w:lang w:eastAsia="en-US"/>
              </w:rPr>
            </w:pPr>
            <w:r w:rsidRPr="00436AF1">
              <w:rPr>
                <w:bCs w:val="0"/>
                <w:sz w:val="24"/>
                <w:szCs w:val="24"/>
                <w:lang w:eastAsia="en-US"/>
              </w:rPr>
              <w:t xml:space="preserve">Документы, подтверждающие наличие у Участника, в рамках заключенных договоров, за последние 2 года 2015-2016гг. (с 01.01.2015 года по текущий </w:t>
            </w:r>
            <w:r w:rsidR="00E62E5A" w:rsidRPr="00436AF1">
              <w:rPr>
                <w:bCs w:val="0"/>
                <w:sz w:val="24"/>
                <w:szCs w:val="24"/>
                <w:lang w:eastAsia="en-US"/>
              </w:rPr>
              <w:t>момент)</w:t>
            </w:r>
            <w:r w:rsidRPr="00436AF1">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3BE0F5D" w:rsidR="000620D7" w:rsidRPr="00436AF1" w:rsidRDefault="000620D7" w:rsidP="000620D7">
            <w:pPr>
              <w:suppressAutoHyphens w:val="0"/>
              <w:spacing w:line="240" w:lineRule="auto"/>
              <w:rPr>
                <w:bCs w:val="0"/>
                <w:sz w:val="24"/>
                <w:szCs w:val="24"/>
                <w:lang w:eastAsia="en-US"/>
              </w:rPr>
            </w:pPr>
            <w:r w:rsidRPr="00436AF1">
              <w:rPr>
                <w:bCs w:val="0"/>
                <w:sz w:val="24"/>
                <w:szCs w:val="24"/>
                <w:lang w:eastAsia="en-US"/>
              </w:rPr>
              <w:t xml:space="preserve">По запросу </w:t>
            </w:r>
            <w:r w:rsidR="00E62E5A" w:rsidRPr="00436AF1">
              <w:rPr>
                <w:bCs w:val="0"/>
                <w:sz w:val="24"/>
                <w:szCs w:val="24"/>
                <w:lang w:eastAsia="en-US"/>
              </w:rPr>
              <w:t>Организатора участник</w:t>
            </w:r>
            <w:r w:rsidRPr="00436AF1">
              <w:rPr>
                <w:bCs w:val="0"/>
                <w:sz w:val="24"/>
                <w:szCs w:val="24"/>
                <w:lang w:eastAsia="en-US"/>
              </w:rPr>
              <w:t xml:space="preserve">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436AF1">
              <w:rPr>
                <w:bCs w:val="0"/>
                <w:sz w:val="24"/>
                <w:szCs w:val="24"/>
                <w:lang w:val="en-US" w:eastAsia="en-US"/>
              </w:rPr>
              <w:t>pdf</w:t>
            </w:r>
            <w:r w:rsidRPr="00436AF1">
              <w:rPr>
                <w:bCs w:val="0"/>
                <w:sz w:val="24"/>
                <w:szCs w:val="24"/>
                <w:lang w:eastAsia="en-US"/>
              </w:rPr>
              <w:t>.   </w:t>
            </w:r>
          </w:p>
          <w:p w14:paraId="5C96F4F6" w14:textId="77777777" w:rsidR="000620D7" w:rsidRPr="00436AF1" w:rsidRDefault="000620D7" w:rsidP="000620D7">
            <w:pPr>
              <w:suppressAutoHyphens w:val="0"/>
              <w:spacing w:line="240" w:lineRule="auto"/>
              <w:ind w:right="126"/>
              <w:rPr>
                <w:bCs w:val="0"/>
                <w:sz w:val="24"/>
                <w:szCs w:val="24"/>
                <w:lang w:eastAsia="en-US"/>
              </w:rPr>
            </w:pPr>
            <w:r w:rsidRPr="00436AF1">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436AF1"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436AF1" w:rsidRDefault="000620D7" w:rsidP="000620D7">
                  <w:pPr>
                    <w:suppressAutoHyphens w:val="0"/>
                    <w:spacing w:line="240" w:lineRule="auto"/>
                    <w:jc w:val="center"/>
                    <w:rPr>
                      <w:rFonts w:eastAsia="Calibri"/>
                      <w:bCs w:val="0"/>
                      <w:color w:val="000000"/>
                      <w:sz w:val="24"/>
                      <w:szCs w:val="24"/>
                      <w:lang w:eastAsia="en-US"/>
                    </w:rPr>
                  </w:pPr>
                  <w:r w:rsidRPr="00436AF1">
                    <w:rPr>
                      <w:bCs w:val="0"/>
                      <w:color w:val="000000"/>
                      <w:sz w:val="24"/>
                      <w:szCs w:val="24"/>
                      <w:lang w:eastAsia="en-US"/>
                    </w:rPr>
                    <w:t>Бi=</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436AF1" w:rsidRDefault="000620D7" w:rsidP="000620D7">
                  <w:pPr>
                    <w:suppressAutoHyphens w:val="0"/>
                    <w:spacing w:line="240" w:lineRule="auto"/>
                    <w:jc w:val="center"/>
                    <w:rPr>
                      <w:rFonts w:eastAsia="Calibri"/>
                      <w:bCs w:val="0"/>
                      <w:color w:val="000000"/>
                      <w:sz w:val="24"/>
                      <w:szCs w:val="24"/>
                      <w:lang w:eastAsia="en-US"/>
                    </w:rPr>
                  </w:pPr>
                  <w:r w:rsidRPr="00436AF1">
                    <w:rPr>
                      <w:bCs w:val="0"/>
                      <w:color w:val="000000"/>
                      <w:sz w:val="24"/>
                      <w:szCs w:val="24"/>
                      <w:lang w:eastAsia="en-US"/>
                    </w:rPr>
                    <w:t>Зi-Цном</w:t>
                  </w:r>
                </w:p>
              </w:tc>
              <w:tc>
                <w:tcPr>
                  <w:tcW w:w="727" w:type="dxa"/>
                  <w:vMerge w:val="restart"/>
                  <w:noWrap/>
                  <w:tcMar>
                    <w:top w:w="0" w:type="dxa"/>
                    <w:left w:w="108" w:type="dxa"/>
                    <w:bottom w:w="0" w:type="dxa"/>
                    <w:right w:w="108" w:type="dxa"/>
                  </w:tcMar>
                  <w:vAlign w:val="center"/>
                  <w:hideMark/>
                </w:tcPr>
                <w:p w14:paraId="41D24DF2" w14:textId="77777777" w:rsidR="000620D7" w:rsidRPr="00436AF1" w:rsidRDefault="000620D7" w:rsidP="000620D7">
                  <w:pPr>
                    <w:suppressAutoHyphens w:val="0"/>
                    <w:spacing w:line="240" w:lineRule="auto"/>
                    <w:rPr>
                      <w:rFonts w:eastAsia="Calibri"/>
                      <w:bCs w:val="0"/>
                      <w:color w:val="000000"/>
                      <w:sz w:val="24"/>
                      <w:szCs w:val="24"/>
                      <w:lang w:eastAsia="en-US"/>
                    </w:rPr>
                  </w:pPr>
                  <w:r w:rsidRPr="00436AF1">
                    <w:rPr>
                      <w:bCs w:val="0"/>
                      <w:color w:val="000000"/>
                      <w:sz w:val="24"/>
                      <w:szCs w:val="24"/>
                      <w:lang w:eastAsia="en-US"/>
                    </w:rPr>
                    <w:t>хБm</w:t>
                  </w:r>
                </w:p>
              </w:tc>
            </w:tr>
            <w:tr w:rsidR="000620D7" w:rsidRPr="00436AF1" w14:paraId="7001DA86" w14:textId="77777777" w:rsidTr="0086662F">
              <w:trPr>
                <w:trHeight w:val="315"/>
              </w:trPr>
              <w:tc>
                <w:tcPr>
                  <w:tcW w:w="828" w:type="dxa"/>
                  <w:vMerge/>
                  <w:vAlign w:val="center"/>
                  <w:hideMark/>
                </w:tcPr>
                <w:p w14:paraId="2A40FC0C" w14:textId="77777777" w:rsidR="000620D7" w:rsidRPr="00436AF1"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436AF1" w:rsidRDefault="000620D7" w:rsidP="000620D7">
                  <w:pPr>
                    <w:suppressAutoHyphens w:val="0"/>
                    <w:spacing w:line="240" w:lineRule="auto"/>
                    <w:jc w:val="center"/>
                    <w:rPr>
                      <w:rFonts w:eastAsia="Calibri"/>
                      <w:bCs w:val="0"/>
                      <w:color w:val="000000"/>
                      <w:sz w:val="24"/>
                      <w:szCs w:val="24"/>
                      <w:lang w:eastAsia="en-US"/>
                    </w:rPr>
                  </w:pPr>
                  <w:r w:rsidRPr="00436AF1">
                    <w:rPr>
                      <w:bCs w:val="0"/>
                      <w:color w:val="000000"/>
                      <w:sz w:val="24"/>
                      <w:szCs w:val="24"/>
                      <w:lang w:eastAsia="en-US"/>
                    </w:rPr>
                    <w:t>4хЦном</w:t>
                  </w:r>
                </w:p>
              </w:tc>
              <w:tc>
                <w:tcPr>
                  <w:tcW w:w="727" w:type="dxa"/>
                  <w:vMerge/>
                  <w:vAlign w:val="center"/>
                  <w:hideMark/>
                </w:tcPr>
                <w:p w14:paraId="4287D4F7" w14:textId="77777777" w:rsidR="000620D7" w:rsidRPr="00436AF1"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436AF1" w:rsidRDefault="000620D7" w:rsidP="000620D7">
            <w:pPr>
              <w:suppressAutoHyphens w:val="0"/>
              <w:spacing w:line="240" w:lineRule="auto"/>
              <w:ind w:right="126"/>
              <w:rPr>
                <w:rFonts w:eastAsia="Calibri"/>
                <w:bCs w:val="0"/>
                <w:sz w:val="24"/>
                <w:szCs w:val="24"/>
                <w:lang w:eastAsia="en-US"/>
              </w:rPr>
            </w:pPr>
            <w:r w:rsidRPr="00436AF1">
              <w:rPr>
                <w:bCs w:val="0"/>
                <w:color w:val="000000"/>
                <w:sz w:val="24"/>
                <w:szCs w:val="24"/>
                <w:lang w:eastAsia="en-US"/>
              </w:rPr>
              <w:t>Опыт поставок исчисляется в рублях, с учетом НДС</w:t>
            </w:r>
          </w:p>
        </w:tc>
      </w:tr>
    </w:tbl>
    <w:p w14:paraId="0BC14065" w14:textId="2557B314" w:rsidR="000620D7" w:rsidRPr="00436AF1" w:rsidRDefault="000620D7" w:rsidP="000620D7">
      <w:pPr>
        <w:suppressAutoHyphens w:val="0"/>
        <w:spacing w:line="240" w:lineRule="auto"/>
        <w:rPr>
          <w:bCs w:val="0"/>
          <w:sz w:val="24"/>
          <w:szCs w:val="24"/>
          <w:lang w:eastAsia="ru-RU"/>
        </w:rPr>
      </w:pPr>
      <w:r w:rsidRPr="00436AF1">
        <w:rPr>
          <w:bCs w:val="0"/>
          <w:sz w:val="24"/>
          <w:szCs w:val="24"/>
          <w:lang w:eastAsia="ru-RU"/>
        </w:rPr>
        <w:t xml:space="preserve">где Бi – </w:t>
      </w:r>
      <w:r w:rsidR="00E62E5A" w:rsidRPr="00436AF1">
        <w:rPr>
          <w:bCs w:val="0"/>
          <w:sz w:val="24"/>
          <w:szCs w:val="24"/>
          <w:lang w:eastAsia="ru-RU"/>
        </w:rPr>
        <w:t>балл,</w:t>
      </w:r>
      <w:r w:rsidRPr="00436AF1">
        <w:rPr>
          <w:bCs w:val="0"/>
          <w:sz w:val="24"/>
          <w:szCs w:val="24"/>
          <w:lang w:eastAsia="ru-RU"/>
        </w:rPr>
        <w:t xml:space="preserve"> присваиваемый i-той заявке</w:t>
      </w:r>
    </w:p>
    <w:p w14:paraId="0FD02036" w14:textId="77777777" w:rsidR="000620D7" w:rsidRPr="00436AF1" w:rsidRDefault="000620D7" w:rsidP="000620D7">
      <w:pPr>
        <w:suppressAutoHyphens w:val="0"/>
        <w:spacing w:line="240" w:lineRule="auto"/>
        <w:rPr>
          <w:bCs w:val="0"/>
          <w:sz w:val="24"/>
          <w:szCs w:val="24"/>
          <w:lang w:eastAsia="ru-RU"/>
        </w:rPr>
      </w:pPr>
      <w:r w:rsidRPr="00436AF1">
        <w:rPr>
          <w:bCs w:val="0"/>
          <w:sz w:val="24"/>
          <w:szCs w:val="24"/>
          <w:lang w:eastAsia="ru-RU"/>
        </w:rPr>
        <w:t>Зi – значение показателя в i-той заявке</w:t>
      </w:r>
    </w:p>
    <w:p w14:paraId="3E706FF7" w14:textId="45B05466" w:rsidR="000620D7" w:rsidRPr="00436AF1" w:rsidRDefault="000620D7" w:rsidP="000620D7">
      <w:pPr>
        <w:suppressAutoHyphens w:val="0"/>
        <w:spacing w:line="240" w:lineRule="auto"/>
        <w:rPr>
          <w:bCs w:val="0"/>
          <w:sz w:val="24"/>
          <w:szCs w:val="24"/>
          <w:lang w:eastAsia="ru-RU"/>
        </w:rPr>
      </w:pPr>
      <w:r w:rsidRPr="00436AF1">
        <w:rPr>
          <w:bCs w:val="0"/>
          <w:sz w:val="24"/>
          <w:szCs w:val="24"/>
          <w:lang w:eastAsia="ru-RU"/>
        </w:rPr>
        <w:t xml:space="preserve">ЗL – минимальная цена предложения </w:t>
      </w:r>
      <w:bookmarkStart w:id="205" w:name="_GoBack"/>
      <w:bookmarkEnd w:id="205"/>
      <w:r w:rsidR="00E62E5A" w:rsidRPr="00436AF1">
        <w:rPr>
          <w:bCs w:val="0"/>
          <w:sz w:val="24"/>
          <w:szCs w:val="24"/>
          <w:lang w:eastAsia="ru-RU"/>
        </w:rPr>
        <w:t>из участников</w:t>
      </w:r>
      <w:r w:rsidRPr="00436AF1">
        <w:rPr>
          <w:bCs w:val="0"/>
          <w:sz w:val="24"/>
          <w:szCs w:val="24"/>
          <w:lang w:eastAsia="ru-RU"/>
        </w:rPr>
        <w:t>, допущенных к оценочной  стадии</w:t>
      </w:r>
    </w:p>
    <w:p w14:paraId="7A8420FB" w14:textId="77777777" w:rsidR="000620D7" w:rsidRPr="00436AF1" w:rsidRDefault="000620D7" w:rsidP="000620D7">
      <w:pPr>
        <w:suppressAutoHyphens w:val="0"/>
        <w:spacing w:line="240" w:lineRule="auto"/>
        <w:rPr>
          <w:bCs w:val="0"/>
          <w:sz w:val="24"/>
          <w:szCs w:val="24"/>
          <w:lang w:eastAsia="ru-RU"/>
        </w:rPr>
      </w:pPr>
      <w:r w:rsidRPr="00436AF1">
        <w:rPr>
          <w:bCs w:val="0"/>
          <w:sz w:val="24"/>
          <w:szCs w:val="24"/>
          <w:lang w:eastAsia="ru-RU"/>
        </w:rPr>
        <w:t>Цном – номинальная цена закупки, указанная в извещении.</w:t>
      </w:r>
    </w:p>
    <w:p w14:paraId="39F23D9D" w14:textId="77777777" w:rsidR="000620D7" w:rsidRPr="00436AF1" w:rsidRDefault="000620D7" w:rsidP="000620D7">
      <w:pPr>
        <w:suppressAutoHyphens w:val="0"/>
        <w:spacing w:line="240" w:lineRule="auto"/>
        <w:rPr>
          <w:bCs w:val="0"/>
          <w:sz w:val="24"/>
          <w:szCs w:val="24"/>
          <w:lang w:eastAsia="ru-RU"/>
        </w:rPr>
      </w:pPr>
      <w:r w:rsidRPr="00436AF1">
        <w:rPr>
          <w:bCs w:val="0"/>
          <w:sz w:val="24"/>
          <w:szCs w:val="24"/>
          <w:lang w:eastAsia="ru-RU"/>
        </w:rPr>
        <w:t>Бm – весовое значение балла по критерию</w:t>
      </w:r>
    </w:p>
    <w:p w14:paraId="27EDFC26" w14:textId="77777777" w:rsidR="00D124FD" w:rsidRPr="00436AF1" w:rsidRDefault="00D124FD" w:rsidP="00D124FD">
      <w:pPr>
        <w:rPr>
          <w:bCs w:val="0"/>
          <w:sz w:val="24"/>
          <w:szCs w:val="24"/>
          <w:lang w:eastAsia="ru-RU"/>
        </w:rPr>
      </w:pPr>
      <w:r w:rsidRPr="00436AF1">
        <w:rPr>
          <w:szCs w:val="24"/>
          <w:lang w:eastAsia="en-US"/>
        </w:rPr>
        <w:t>К</w:t>
      </w:r>
      <w:r w:rsidRPr="00436AF1">
        <w:rPr>
          <w:szCs w:val="24"/>
          <w:vertAlign w:val="subscript"/>
          <w:lang w:eastAsia="en-US"/>
        </w:rPr>
        <w:t xml:space="preserve">приор </w:t>
      </w:r>
      <w:r w:rsidRPr="00436AF1">
        <w:rPr>
          <w:szCs w:val="24"/>
          <w:lang w:eastAsia="en-US"/>
        </w:rPr>
        <w:t xml:space="preserve">=0,85 </w:t>
      </w:r>
      <w:r w:rsidRPr="00436AF1">
        <w:rPr>
          <w:szCs w:val="24"/>
        </w:rPr>
        <w:t xml:space="preserve">значение коэффициента, если приоритет Заявке Участника </w:t>
      </w:r>
      <w:r w:rsidRPr="00436AF1">
        <w:rPr>
          <w:i/>
          <w:szCs w:val="24"/>
          <w:u w:val="single"/>
        </w:rPr>
        <w:t>предоставляется (продукция российского происхождения);</w:t>
      </w:r>
    </w:p>
    <w:p w14:paraId="6FEEFD44" w14:textId="77777777" w:rsidR="00D124FD" w:rsidRPr="00436AF1" w:rsidRDefault="00D124FD" w:rsidP="00D124FD">
      <w:pPr>
        <w:rPr>
          <w:szCs w:val="24"/>
        </w:rPr>
      </w:pPr>
      <w:r w:rsidRPr="00436AF1">
        <w:rPr>
          <w:szCs w:val="24"/>
          <w:lang w:eastAsia="en-US"/>
        </w:rPr>
        <w:t>К</w:t>
      </w:r>
      <w:r w:rsidRPr="00436AF1">
        <w:rPr>
          <w:szCs w:val="24"/>
          <w:vertAlign w:val="subscript"/>
          <w:lang w:eastAsia="en-US"/>
        </w:rPr>
        <w:t xml:space="preserve">приор </w:t>
      </w:r>
      <w:r w:rsidRPr="00436AF1">
        <w:rPr>
          <w:szCs w:val="24"/>
          <w:lang w:eastAsia="en-US"/>
        </w:rPr>
        <w:t xml:space="preserve">= 1 </w:t>
      </w:r>
      <w:r w:rsidRPr="00436AF1">
        <w:rPr>
          <w:szCs w:val="24"/>
        </w:rPr>
        <w:t xml:space="preserve">значение коэффициента, если приоритет Заявке Участника </w:t>
      </w:r>
      <w:r w:rsidRPr="00436AF1">
        <w:rPr>
          <w:i/>
          <w:szCs w:val="24"/>
          <w:u w:val="single"/>
        </w:rPr>
        <w:t>предоставляется предоставляется (продукция иностранного происхождения);</w:t>
      </w:r>
    </w:p>
    <w:p w14:paraId="7A43BE68" w14:textId="77777777" w:rsidR="00DB73BA" w:rsidRPr="00436AF1" w:rsidRDefault="00DB73BA" w:rsidP="000620D7">
      <w:pPr>
        <w:suppressAutoHyphens w:val="0"/>
        <w:spacing w:line="240" w:lineRule="auto"/>
        <w:rPr>
          <w:bCs w:val="0"/>
          <w:sz w:val="24"/>
          <w:szCs w:val="24"/>
          <w:lang w:eastAsia="ru-RU"/>
        </w:rPr>
      </w:pPr>
    </w:p>
    <w:p w14:paraId="716BBBEB" w14:textId="0014BA16" w:rsidR="00DB73BA" w:rsidRPr="00436AF1" w:rsidRDefault="00DB73BA" w:rsidP="000620D7">
      <w:pPr>
        <w:suppressAutoHyphens w:val="0"/>
        <w:spacing w:line="240" w:lineRule="auto"/>
        <w:rPr>
          <w:bCs w:val="0"/>
          <w:sz w:val="24"/>
          <w:szCs w:val="24"/>
          <w:lang w:eastAsia="ru-RU"/>
        </w:rPr>
      </w:pPr>
      <w:r w:rsidRPr="00436AF1">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36AF1">
        <w:rPr>
          <w:bCs w:val="0"/>
          <w:color w:val="000000"/>
          <w:sz w:val="24"/>
          <w:szCs w:val="24"/>
          <w:lang w:eastAsia="en-US"/>
        </w:rPr>
        <w:t>Зi (при вычислении показателя по цене)</w:t>
      </w:r>
      <w:r w:rsidRPr="00436AF1">
        <w:rPr>
          <w:bCs w:val="0"/>
          <w:sz w:val="24"/>
          <w:szCs w:val="24"/>
          <w:lang w:eastAsia="ru-RU"/>
        </w:rPr>
        <w:t xml:space="preserve"> заявок на участие в закупке, которые содержат </w:t>
      </w:r>
      <w:r w:rsidRPr="00436AF1">
        <w:rPr>
          <w:bCs w:val="0"/>
          <w:sz w:val="24"/>
          <w:szCs w:val="24"/>
          <w:lang w:eastAsia="ru-RU"/>
        </w:rPr>
        <w:lastRenderedPageBreak/>
        <w:t>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436AF1" w:rsidRDefault="00DB73BA" w:rsidP="00DB73BA">
      <w:pPr>
        <w:suppressAutoHyphens w:val="0"/>
        <w:spacing w:line="240" w:lineRule="auto"/>
        <w:rPr>
          <w:bCs w:val="0"/>
          <w:sz w:val="24"/>
          <w:szCs w:val="24"/>
          <w:lang w:eastAsia="ru-RU"/>
        </w:rPr>
      </w:pPr>
      <w:r w:rsidRPr="00436AF1">
        <w:rPr>
          <w:bCs w:val="0"/>
          <w:sz w:val="24"/>
          <w:szCs w:val="24"/>
          <w:lang w:eastAsia="ru-RU"/>
        </w:rPr>
        <w:t>Б)</w:t>
      </w:r>
      <w:r w:rsidRPr="00436AF1">
        <w:t xml:space="preserve"> </w:t>
      </w:r>
      <w:r w:rsidRPr="00436AF1">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436AF1" w:rsidRDefault="00DB73BA" w:rsidP="00DB73BA">
      <w:pPr>
        <w:suppressAutoHyphens w:val="0"/>
        <w:spacing w:line="240" w:lineRule="auto"/>
        <w:rPr>
          <w:bCs w:val="0"/>
          <w:sz w:val="24"/>
          <w:szCs w:val="24"/>
          <w:lang w:eastAsia="ru-RU"/>
        </w:rPr>
      </w:pPr>
      <w:r w:rsidRPr="00436AF1">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436AF1" w:rsidRDefault="00DB73BA" w:rsidP="00DB73BA">
      <w:pPr>
        <w:tabs>
          <w:tab w:val="left" w:pos="840"/>
        </w:tabs>
        <w:spacing w:line="240" w:lineRule="auto"/>
        <w:ind w:firstLine="410"/>
        <w:rPr>
          <w:rFonts w:eastAsia="Calibri"/>
          <w:sz w:val="24"/>
          <w:szCs w:val="24"/>
        </w:rPr>
      </w:pPr>
      <w:r w:rsidRPr="00436AF1">
        <w:rPr>
          <w:bCs w:val="0"/>
          <w:sz w:val="24"/>
          <w:szCs w:val="24"/>
          <w:lang w:eastAsia="ru-RU"/>
        </w:rPr>
        <w:t>В)</w:t>
      </w:r>
      <w:r w:rsidRPr="00436AF1">
        <w:rPr>
          <w:rFonts w:eastAsia="Calibri"/>
          <w:sz w:val="24"/>
          <w:szCs w:val="24"/>
        </w:rPr>
        <w:t xml:space="preserve"> Указанный в п. А) приоритет не предоставляется в случаях, если:</w:t>
      </w:r>
    </w:p>
    <w:p w14:paraId="196F3D05" w14:textId="77777777" w:rsidR="00DB73BA" w:rsidRPr="00436AF1" w:rsidRDefault="00DB73BA" w:rsidP="00DB73BA">
      <w:pPr>
        <w:tabs>
          <w:tab w:val="left" w:pos="840"/>
        </w:tabs>
        <w:spacing w:line="240" w:lineRule="auto"/>
        <w:ind w:firstLine="410"/>
        <w:rPr>
          <w:rFonts w:eastAsia="Calibri"/>
          <w:sz w:val="24"/>
          <w:szCs w:val="24"/>
        </w:rPr>
      </w:pPr>
      <w:r w:rsidRPr="00436AF1">
        <w:rPr>
          <w:rFonts w:eastAsia="Calibri"/>
          <w:sz w:val="24"/>
          <w:szCs w:val="24"/>
        </w:rPr>
        <w:t xml:space="preserve">а) закупка признана несостоявшейся и договор заключается с </w:t>
      </w:r>
      <w:r w:rsidRPr="00436AF1">
        <w:rPr>
          <w:sz w:val="24"/>
          <w:szCs w:val="24"/>
        </w:rPr>
        <w:t>единственным</w:t>
      </w:r>
      <w:r w:rsidRPr="00436AF1">
        <w:rPr>
          <w:rFonts w:eastAsia="Calibri"/>
          <w:sz w:val="24"/>
          <w:szCs w:val="24"/>
        </w:rPr>
        <w:t xml:space="preserve"> участником закупки;</w:t>
      </w:r>
    </w:p>
    <w:p w14:paraId="5B84A62E" w14:textId="77777777" w:rsidR="00DB73BA" w:rsidRPr="00436AF1" w:rsidRDefault="00DB73BA" w:rsidP="00DB73BA">
      <w:pPr>
        <w:tabs>
          <w:tab w:val="left" w:pos="840"/>
        </w:tabs>
        <w:spacing w:line="240" w:lineRule="auto"/>
        <w:ind w:firstLine="410"/>
        <w:rPr>
          <w:rFonts w:eastAsia="Calibri"/>
          <w:sz w:val="24"/>
          <w:szCs w:val="24"/>
        </w:rPr>
      </w:pPr>
      <w:r w:rsidRPr="00436AF1">
        <w:rPr>
          <w:rFonts w:eastAsia="Calibri"/>
          <w:sz w:val="24"/>
          <w:szCs w:val="24"/>
        </w:rPr>
        <w:t xml:space="preserve">б) в заявках всех участников не содержится предложений о </w:t>
      </w:r>
      <w:r w:rsidRPr="00436AF1">
        <w:rPr>
          <w:sz w:val="24"/>
          <w:szCs w:val="24"/>
        </w:rPr>
        <w:t>поставке</w:t>
      </w:r>
      <w:r w:rsidRPr="00436AF1">
        <w:rPr>
          <w:rFonts w:eastAsia="Calibri"/>
          <w:sz w:val="24"/>
          <w:szCs w:val="24"/>
        </w:rPr>
        <w:t xml:space="preserve"> товаров российского происхождения, выполнении работ, оказании услуг российскими </w:t>
      </w:r>
      <w:r w:rsidRPr="00436AF1">
        <w:rPr>
          <w:sz w:val="24"/>
          <w:szCs w:val="24"/>
        </w:rPr>
        <w:t>лицами</w:t>
      </w:r>
      <w:r w:rsidRPr="00436AF1">
        <w:rPr>
          <w:rFonts w:eastAsia="Calibri"/>
          <w:sz w:val="24"/>
          <w:szCs w:val="24"/>
        </w:rPr>
        <w:t>;</w:t>
      </w:r>
    </w:p>
    <w:p w14:paraId="0AE829DA" w14:textId="77777777" w:rsidR="00DB73BA" w:rsidRPr="00436AF1" w:rsidRDefault="00DB73BA" w:rsidP="00DB73BA">
      <w:pPr>
        <w:tabs>
          <w:tab w:val="left" w:pos="840"/>
        </w:tabs>
        <w:spacing w:line="240" w:lineRule="auto"/>
        <w:ind w:firstLine="410"/>
        <w:rPr>
          <w:rFonts w:eastAsia="Calibri"/>
          <w:sz w:val="24"/>
          <w:szCs w:val="24"/>
        </w:rPr>
      </w:pPr>
      <w:r w:rsidRPr="00436AF1">
        <w:rPr>
          <w:rFonts w:eastAsia="Calibri"/>
          <w:sz w:val="24"/>
          <w:szCs w:val="24"/>
        </w:rPr>
        <w:t xml:space="preserve">в) в </w:t>
      </w:r>
      <w:r w:rsidRPr="00436AF1">
        <w:rPr>
          <w:sz w:val="24"/>
          <w:szCs w:val="24"/>
        </w:rPr>
        <w:t>заявках</w:t>
      </w:r>
      <w:r w:rsidRPr="00436AF1">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(Цi ед. прод.) определяется как произведение начальной (максимальной) цены единицы продукции (Цi нач.(макс) ед.) на коэффициент изменения начальной (максимальной) цены договора по результатам проведения закупки (kf),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14:paraId="6F9EB0AD" w14:textId="77777777" w:rsidR="00D124FD" w:rsidRPr="00436AF1" w:rsidRDefault="00D124FD" w:rsidP="00D124FD">
      <w:pPr>
        <w:tabs>
          <w:tab w:val="left" w:pos="840"/>
        </w:tabs>
        <w:spacing w:line="240" w:lineRule="auto"/>
        <w:ind w:firstLine="410"/>
        <w:rPr>
          <w:rFonts w:eastAsia="Calibri"/>
          <w:sz w:val="24"/>
          <w:szCs w:val="24"/>
        </w:rPr>
      </w:pPr>
    </w:p>
    <w:p w14:paraId="35ECD8B4"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 xml:space="preserve">Пр (РФ) (%) = Ц (РФ)*100/ Ц дог (заявки), </w:t>
      </w:r>
    </w:p>
    <w:p w14:paraId="5A4254F8"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где:</w:t>
      </w:r>
    </w:p>
    <w:p w14:paraId="3DC2974B"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w:t>
      </w:r>
      <w:r w:rsidRPr="00436AF1">
        <w:rPr>
          <w:rFonts w:eastAsia="Calibri"/>
          <w:sz w:val="24"/>
          <w:szCs w:val="24"/>
        </w:rPr>
        <w:tab/>
        <w:t>Ц дог (заявки) – Цена договора, предложенная Участником в письме о подаче оферты;</w:t>
      </w:r>
    </w:p>
    <w:p w14:paraId="6D32F2FB"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w:t>
      </w:r>
      <w:r w:rsidRPr="00436AF1">
        <w:rPr>
          <w:rFonts w:eastAsia="Calibri"/>
          <w:sz w:val="24"/>
          <w:szCs w:val="24"/>
        </w:rPr>
        <w:tab/>
        <w:t>Ц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Ц (РФ) = ∑ Цi ед. прод. (РФ)*Ki,</w:t>
      </w:r>
    </w:p>
    <w:p w14:paraId="6745D4FC"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 xml:space="preserve">где: </w:t>
      </w:r>
    </w:p>
    <w:p w14:paraId="7D08A833"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w:t>
      </w:r>
      <w:r w:rsidRPr="00436AF1">
        <w:rPr>
          <w:rFonts w:eastAsia="Calibri"/>
          <w:sz w:val="24"/>
          <w:szCs w:val="24"/>
        </w:rPr>
        <w:tab/>
        <w:t>Ki – количество продукции по i-той позиции;</w:t>
      </w:r>
    </w:p>
    <w:p w14:paraId="5029B8DE"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w:t>
      </w:r>
      <w:r w:rsidRPr="00436AF1">
        <w:rPr>
          <w:rFonts w:eastAsia="Calibri"/>
          <w:sz w:val="24"/>
          <w:szCs w:val="24"/>
        </w:rPr>
        <w:tab/>
        <w:t>Цi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Цi ед. прод. (РФ) = kf*Цi (РФ) нач.(макс) ед.,</w:t>
      </w:r>
    </w:p>
    <w:p w14:paraId="5A2A1CDB"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где:</w:t>
      </w:r>
    </w:p>
    <w:p w14:paraId="1CA1DDFE"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w:t>
      </w:r>
      <w:r w:rsidRPr="00436AF1">
        <w:rPr>
          <w:rFonts w:eastAsia="Calibri"/>
          <w:sz w:val="24"/>
          <w:szCs w:val="24"/>
        </w:rPr>
        <w:tab/>
        <w:t>Цi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w:t>
      </w:r>
      <w:r w:rsidRPr="00436AF1">
        <w:rPr>
          <w:rFonts w:eastAsia="Calibri"/>
          <w:sz w:val="24"/>
          <w:szCs w:val="24"/>
        </w:rPr>
        <w:tab/>
        <w:t>kf – коэффициент изменения начальной (максимальной) цены договора, который рассчитывается по следующей формуле:</w:t>
      </w:r>
    </w:p>
    <w:p w14:paraId="683B6056"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 xml:space="preserve">kf= Ц дог./ Ц нач.(макс), </w:t>
      </w:r>
    </w:p>
    <w:p w14:paraId="48EBB270"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 xml:space="preserve">где: </w:t>
      </w:r>
    </w:p>
    <w:p w14:paraId="15293B72"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lastRenderedPageBreak/>
        <w:t>•</w:t>
      </w:r>
      <w:r w:rsidRPr="00436AF1">
        <w:rPr>
          <w:rFonts w:eastAsia="Calibri"/>
          <w:sz w:val="24"/>
          <w:szCs w:val="24"/>
        </w:rPr>
        <w:tab/>
        <w:t>Ц дог (заявки) – цена Договора, предложенная Участником и указанная в письме о подаче оферты;</w:t>
      </w:r>
    </w:p>
    <w:p w14:paraId="69DA4633" w14:textId="377D1353"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w:t>
      </w:r>
      <w:r w:rsidRPr="00436AF1">
        <w:rPr>
          <w:rFonts w:eastAsia="Calibri"/>
          <w:sz w:val="24"/>
          <w:szCs w:val="24"/>
        </w:rPr>
        <w:tab/>
        <w:t xml:space="preserve">Ц нач.(макс) – начальная (максимальная) цена Договора (лота) (п. </w:t>
      </w:r>
      <w:r w:rsidR="008631DD" w:rsidRPr="00436AF1">
        <w:rPr>
          <w:rFonts w:eastAsia="Calibri"/>
          <w:sz w:val="24"/>
          <w:szCs w:val="24"/>
        </w:rPr>
        <w:t>2.3.7.</w:t>
      </w:r>
      <w:r w:rsidRPr="00436AF1">
        <w:rPr>
          <w:rFonts w:eastAsia="Calibri"/>
          <w:sz w:val="24"/>
          <w:szCs w:val="24"/>
        </w:rPr>
        <w:t>).;</w:t>
      </w:r>
    </w:p>
    <w:p w14:paraId="75C3FECC" w14:textId="77777777" w:rsidR="00D124FD" w:rsidRPr="00436AF1" w:rsidRDefault="00D124FD" w:rsidP="00D124FD">
      <w:pPr>
        <w:tabs>
          <w:tab w:val="left" w:pos="840"/>
        </w:tabs>
        <w:spacing w:line="240" w:lineRule="auto"/>
        <w:ind w:firstLine="410"/>
        <w:rPr>
          <w:rFonts w:eastAsia="Calibri"/>
          <w:sz w:val="24"/>
          <w:szCs w:val="24"/>
        </w:rPr>
      </w:pPr>
    </w:p>
    <w:p w14:paraId="7B12C401"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 xml:space="preserve">Г) </w:t>
      </w:r>
      <w:r w:rsidRPr="00436AF1">
        <w:rPr>
          <w:sz w:val="24"/>
          <w:szCs w:val="24"/>
        </w:rPr>
        <w:t>Приоритет</w:t>
      </w:r>
      <w:r w:rsidRPr="00436AF1">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436AF1" w:rsidRDefault="00D124FD" w:rsidP="00D124FD">
      <w:pPr>
        <w:tabs>
          <w:tab w:val="left" w:pos="840"/>
        </w:tabs>
        <w:spacing w:line="240" w:lineRule="auto"/>
        <w:ind w:firstLine="410"/>
        <w:rPr>
          <w:rFonts w:eastAsia="Calibri"/>
          <w:sz w:val="24"/>
          <w:szCs w:val="24"/>
        </w:rPr>
      </w:pPr>
    </w:p>
    <w:p w14:paraId="18795B65" w14:textId="77777777" w:rsidR="00D124FD" w:rsidRPr="00436AF1" w:rsidRDefault="00D124FD" w:rsidP="00D124FD">
      <w:pPr>
        <w:tabs>
          <w:tab w:val="left" w:pos="840"/>
        </w:tabs>
        <w:spacing w:line="240" w:lineRule="auto"/>
        <w:ind w:firstLine="410"/>
        <w:rPr>
          <w:rFonts w:eastAsia="Calibri"/>
          <w:sz w:val="24"/>
          <w:szCs w:val="24"/>
        </w:rPr>
      </w:pPr>
      <w:r w:rsidRPr="00436AF1">
        <w:rPr>
          <w:rFonts w:eastAsia="Calibri"/>
          <w:sz w:val="24"/>
          <w:szCs w:val="24"/>
        </w:rPr>
        <w:t xml:space="preserve">Д) </w:t>
      </w:r>
      <w:r w:rsidRPr="00436AF1">
        <w:rPr>
          <w:sz w:val="24"/>
          <w:szCs w:val="24"/>
        </w:rPr>
        <w:t>Полученное</w:t>
      </w:r>
      <w:r w:rsidRPr="00436AF1">
        <w:rPr>
          <w:rFonts w:eastAsia="Calibri"/>
          <w:sz w:val="24"/>
          <w:szCs w:val="24"/>
        </w:rPr>
        <w:t xml:space="preserve"> значение ценового рейтинга заявки Бi является балльной оценкой по данному критерию.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436AF1">
        <w:rPr>
          <w:b/>
          <w:bCs w:val="0"/>
          <w:sz w:val="24"/>
          <w:szCs w:val="24"/>
          <w:lang w:eastAsia="ru-RU"/>
        </w:rPr>
        <w:t>1.2 Расчёт</w:t>
      </w:r>
      <w:r w:rsidRPr="00DB73BA">
        <w:rPr>
          <w:b/>
          <w:bCs w:val="0"/>
          <w:sz w:val="24"/>
          <w:szCs w:val="24"/>
          <w:lang w:eastAsia="ru-RU"/>
        </w:rPr>
        <w:t xml:space="preserve"> рейтинга «надежность контрагента</w:t>
      </w:r>
      <w:r w:rsidRPr="000620D7">
        <w:rPr>
          <w:b/>
          <w:bCs w:val="0"/>
          <w:sz w:val="24"/>
          <w:szCs w:val="24"/>
          <w:lang w:eastAsia="ru-RU"/>
        </w:rPr>
        <w:t>» (Ka)</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Заявке участника, не имеющего рекламации по деловой репутации со стороны Заказчика присваивается Ka=1;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дефектов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r w:rsidRPr="000620D7">
        <w:rPr>
          <w:bCs w:val="0"/>
          <w:sz w:val="24"/>
          <w:szCs w:val="24"/>
          <w:lang w:eastAsia="ru-RU"/>
        </w:rPr>
        <w:t>Ri = (Б1 + Б2)*Каi,</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Ri</w:t>
            </w:r>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Б1 -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3F335B4A" w14:textId="218AEC1D" w:rsidR="00DB73BA" w:rsidRPr="00FD6462" w:rsidRDefault="000620D7" w:rsidP="00436AF1">
      <w:pPr>
        <w:suppressAutoHyphens w:val="0"/>
        <w:spacing w:line="240" w:lineRule="auto"/>
        <w:rPr>
          <w:bCs w:val="0"/>
          <w:sz w:val="24"/>
          <w:szCs w:val="24"/>
          <w:lang w:eastAsia="ru-RU"/>
        </w:rPr>
      </w:pPr>
      <w:r w:rsidRPr="000620D7">
        <w:rPr>
          <w:bCs w:val="0"/>
          <w:sz w:val="24"/>
          <w:szCs w:val="24"/>
          <w:lang w:eastAsia="ru-RU"/>
        </w:rPr>
        <w:t>Наивысшее место в итоговой ранжировке с учетом весовых коэффициентов значимости получает Заявка, имеющая максимальную оценку.</w:t>
      </w: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w:t>
      </w:r>
      <w:r w:rsidRPr="00C22442">
        <w:rPr>
          <w:szCs w:val="24"/>
        </w:rPr>
        <w:lastRenderedPageBreak/>
        <w:t>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E1A6E90" w:rsidR="00BC7712" w:rsidRPr="00436AF1" w:rsidRDefault="00BC7712" w:rsidP="00DB73BA">
      <w:pPr>
        <w:pStyle w:val="3-"/>
        <w:numPr>
          <w:ilvl w:val="2"/>
          <w:numId w:val="40"/>
        </w:numPr>
        <w:tabs>
          <w:tab w:val="left" w:pos="1418"/>
        </w:tabs>
        <w:spacing w:line="276" w:lineRule="auto"/>
        <w:ind w:left="0" w:firstLine="709"/>
        <w:rPr>
          <w:szCs w:val="24"/>
        </w:rPr>
      </w:pPr>
      <w:r w:rsidRPr="00BC7712">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w:t>
      </w:r>
      <w:r w:rsidRPr="00BC7712">
        <w:rPr>
          <w:szCs w:val="24"/>
        </w:rPr>
        <w:lastRenderedPageBreak/>
        <w:t xml:space="preserve">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436AF1">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436AF1">
        <w:rPr>
          <w:szCs w:val="24"/>
        </w:rPr>
        <w:t>-</w:t>
      </w:r>
      <w:r w:rsidR="00FD6462" w:rsidRPr="00436AF1">
        <w:rPr>
          <w:bCs/>
          <w:sz w:val="22"/>
          <w:szCs w:val="24"/>
          <w:lang w:eastAsia="ar-SA"/>
        </w:rPr>
        <w:t xml:space="preserve"> </w:t>
      </w:r>
      <w:r w:rsidR="00FD6462" w:rsidRPr="00436AF1">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DB73BA" w:rsidRPr="00436AF1">
        <w:rPr>
          <w:bCs/>
          <w:szCs w:val="24"/>
        </w:rPr>
        <w:t>.</w:t>
      </w:r>
    </w:p>
    <w:p w14:paraId="199875BC" w14:textId="77777777" w:rsidR="00F225B4" w:rsidRPr="00436AF1" w:rsidRDefault="00F225B4" w:rsidP="00F225B4">
      <w:pPr>
        <w:pStyle w:val="3-"/>
        <w:numPr>
          <w:ilvl w:val="2"/>
          <w:numId w:val="40"/>
        </w:numPr>
        <w:rPr>
          <w:szCs w:val="24"/>
        </w:rPr>
      </w:pPr>
      <w:r w:rsidRPr="00436AF1">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436AF1" w:rsidRDefault="00BC7712" w:rsidP="00DB73BA">
      <w:pPr>
        <w:pStyle w:val="3-"/>
        <w:numPr>
          <w:ilvl w:val="2"/>
          <w:numId w:val="40"/>
        </w:numPr>
        <w:tabs>
          <w:tab w:val="left" w:pos="1418"/>
        </w:tabs>
        <w:ind w:left="0" w:firstLine="709"/>
        <w:rPr>
          <w:szCs w:val="24"/>
        </w:rPr>
      </w:pPr>
      <w:r w:rsidRPr="00436AF1">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0ABAEA82" w:rsidR="002A662D" w:rsidRPr="00436AF1" w:rsidRDefault="002A662D" w:rsidP="00436AF1">
      <w:pPr>
        <w:pStyle w:val="3-"/>
        <w:numPr>
          <w:ilvl w:val="2"/>
          <w:numId w:val="40"/>
        </w:numPr>
        <w:tabs>
          <w:tab w:val="left" w:pos="1418"/>
        </w:tabs>
        <w:spacing w:before="0" w:after="0" w:line="276" w:lineRule="auto"/>
        <w:rPr>
          <w:color w:val="FF0000"/>
          <w:szCs w:val="24"/>
        </w:rPr>
      </w:pPr>
      <w:r w:rsidRPr="00436AF1">
        <w:rPr>
          <w:color w:val="FF0000"/>
        </w:rPr>
        <w:t xml:space="preserve">Предполагается, что подведение итогов закупки будет осуществлено по адресу фактического нахождения Организатора закупки в срок до </w:t>
      </w:r>
      <w:r w:rsidR="00436AF1" w:rsidRPr="00436AF1">
        <w:rPr>
          <w:b/>
          <w:color w:val="FF0000"/>
        </w:rPr>
        <w:t>29 декабря</w:t>
      </w:r>
      <w:r w:rsidRPr="00436AF1">
        <w:rPr>
          <w:b/>
          <w:color w:val="FF0000"/>
        </w:rPr>
        <w:t xml:space="preserve"> 2017 г. 14:00</w:t>
      </w:r>
      <w:r w:rsidRPr="00436AF1">
        <w:rPr>
          <w:color w:val="FF0000"/>
        </w:rPr>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lastRenderedPageBreak/>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436AF1"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предложил Заказчику внести изменения в условия Договора путем проведения переговоров </w:t>
      </w:r>
      <w:r w:rsidRPr="00436AF1">
        <w:rPr>
          <w:szCs w:val="24"/>
        </w:rPr>
        <w:t>(за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436AF1" w:rsidRDefault="007A1F3E" w:rsidP="00BC7712">
      <w:pPr>
        <w:pStyle w:val="3-"/>
        <w:numPr>
          <w:ilvl w:val="2"/>
          <w:numId w:val="40"/>
        </w:numPr>
        <w:tabs>
          <w:tab w:val="left" w:pos="1418"/>
        </w:tabs>
        <w:spacing w:before="0" w:after="0" w:line="276" w:lineRule="auto"/>
        <w:ind w:left="0" w:firstLine="709"/>
        <w:rPr>
          <w:szCs w:val="24"/>
        </w:rPr>
      </w:pPr>
      <w:r w:rsidRPr="00436AF1">
        <w:rPr>
          <w:szCs w:val="24"/>
        </w:rPr>
        <w:t xml:space="preserve">При наступлении случаев, определенных в п. </w:t>
      </w:r>
      <w:r w:rsidRPr="00436AF1">
        <w:rPr>
          <w:szCs w:val="24"/>
        </w:rPr>
        <w:fldChar w:fldCharType="begin"/>
      </w:r>
      <w:r w:rsidRPr="00436AF1">
        <w:rPr>
          <w:szCs w:val="24"/>
        </w:rPr>
        <w:instrText xml:space="preserve"> REF _Ref429414826 \n \h  \* MERGEFORMAT </w:instrText>
      </w:r>
      <w:r w:rsidRPr="00436AF1">
        <w:rPr>
          <w:szCs w:val="24"/>
        </w:rPr>
      </w:r>
      <w:r w:rsidRPr="00436AF1">
        <w:rPr>
          <w:szCs w:val="24"/>
        </w:rPr>
        <w:fldChar w:fldCharType="separate"/>
      </w:r>
      <w:r w:rsidR="00F764BA" w:rsidRPr="00436AF1">
        <w:rPr>
          <w:szCs w:val="24"/>
        </w:rPr>
        <w:t>2.12.4</w:t>
      </w:r>
      <w:r w:rsidRPr="00436AF1">
        <w:rPr>
          <w:szCs w:val="24"/>
        </w:rPr>
        <w:fldChar w:fldCharType="end"/>
      </w:r>
      <w:r w:rsidRPr="00436AF1">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436AF1" w:rsidRDefault="007A1F3E" w:rsidP="00DB73BA">
      <w:pPr>
        <w:pStyle w:val="3-"/>
        <w:numPr>
          <w:ilvl w:val="2"/>
          <w:numId w:val="40"/>
        </w:numPr>
        <w:tabs>
          <w:tab w:val="left" w:pos="1418"/>
        </w:tabs>
        <w:spacing w:before="0" w:after="0" w:line="276" w:lineRule="auto"/>
        <w:ind w:left="0" w:firstLine="709"/>
        <w:rPr>
          <w:szCs w:val="24"/>
        </w:rPr>
      </w:pPr>
      <w:r w:rsidRPr="00436AF1">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436AF1">
        <w:rPr>
          <w:szCs w:val="24"/>
        </w:rPr>
        <w:t>П</w:t>
      </w:r>
      <w:r w:rsidRPr="00436AF1">
        <w:rPr>
          <w:szCs w:val="24"/>
        </w:rPr>
        <w:t xml:space="preserve">АО «МРСК </w:t>
      </w:r>
      <w:r w:rsidR="00ED10F6" w:rsidRPr="00436AF1">
        <w:rPr>
          <w:szCs w:val="24"/>
        </w:rPr>
        <w:t>Юг</w:t>
      </w:r>
      <w:r w:rsidRPr="00436AF1">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436AF1">
        <w:rPr>
          <w:szCs w:val="24"/>
        </w:rPr>
        <w:t>П</w:t>
      </w:r>
      <w:r w:rsidRPr="00436AF1">
        <w:rPr>
          <w:szCs w:val="24"/>
        </w:rPr>
        <w:t xml:space="preserve">АО «МРСК </w:t>
      </w:r>
      <w:r w:rsidR="00ED10F6" w:rsidRPr="00436AF1">
        <w:rPr>
          <w:szCs w:val="24"/>
        </w:rPr>
        <w:t>Юг</w:t>
      </w:r>
      <w:r w:rsidRPr="00436AF1">
        <w:rPr>
          <w:szCs w:val="24"/>
        </w:rPr>
        <w:t>а».</w:t>
      </w:r>
    </w:p>
    <w:p w14:paraId="40500E02" w14:textId="03EE81AA" w:rsidR="00DB73BA" w:rsidRPr="00436AF1" w:rsidRDefault="00DB73BA" w:rsidP="00DB73BA">
      <w:pPr>
        <w:pStyle w:val="3-"/>
        <w:numPr>
          <w:ilvl w:val="2"/>
          <w:numId w:val="40"/>
        </w:numPr>
        <w:tabs>
          <w:tab w:val="left" w:pos="1418"/>
        </w:tabs>
        <w:spacing w:before="0" w:after="0" w:line="276" w:lineRule="auto"/>
        <w:ind w:left="0" w:firstLine="709"/>
        <w:rPr>
          <w:szCs w:val="24"/>
        </w:rPr>
      </w:pPr>
      <w:r w:rsidRPr="00436AF1">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1"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436AF1"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436AF1">
        <w:lastRenderedPageBreak/>
        <w:t xml:space="preserve">Образцы основных форм документов, включаемых в </w:t>
      </w:r>
      <w:bookmarkEnd w:id="246"/>
      <w:bookmarkEnd w:id="247"/>
      <w:r w:rsidRPr="00436AF1">
        <w:t>Заявку</w:t>
      </w:r>
      <w:bookmarkEnd w:id="248"/>
      <w:bookmarkEnd w:id="249"/>
      <w:bookmarkEnd w:id="250"/>
      <w:bookmarkEnd w:id="251"/>
      <w:bookmarkEnd w:id="252"/>
    </w:p>
    <w:p w14:paraId="7A31744F" w14:textId="77777777" w:rsidR="00DD014F" w:rsidRPr="00436AF1" w:rsidRDefault="00604784" w:rsidP="00604784">
      <w:pPr>
        <w:pStyle w:val="7-"/>
      </w:pPr>
      <w:bookmarkStart w:id="253" w:name="_Ref429411232"/>
      <w:r w:rsidRPr="00436AF1">
        <w:t xml:space="preserve"> </w:t>
      </w:r>
      <w:bookmarkEnd w:id="253"/>
    </w:p>
    <w:p w14:paraId="5647E9F7" w14:textId="77777777" w:rsidR="00DD014F" w:rsidRPr="00436AF1"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436AF1">
        <w:rPr>
          <w:b/>
        </w:rPr>
        <w:t>Письмо о подаче оферты</w:t>
      </w:r>
      <w:bookmarkEnd w:id="254"/>
      <w:bookmarkEnd w:id="255"/>
      <w:bookmarkEnd w:id="256"/>
    </w:p>
    <w:p w14:paraId="1FE79EE5" w14:textId="77777777" w:rsidR="00DD014F" w:rsidRPr="00436AF1" w:rsidRDefault="00DD014F" w:rsidP="00DD014F"/>
    <w:p w14:paraId="3C22136E" w14:textId="193FDCD8" w:rsidR="0086662F" w:rsidRPr="00436AF1" w:rsidRDefault="0086662F" w:rsidP="0086662F">
      <w:pPr>
        <w:tabs>
          <w:tab w:val="left" w:pos="1080"/>
        </w:tabs>
        <w:spacing w:line="240" w:lineRule="auto"/>
        <w:ind w:firstLine="540"/>
        <w:jc w:val="center"/>
        <w:rPr>
          <w:b/>
        </w:rPr>
      </w:pPr>
      <w:bookmarkStart w:id="257" w:name="_Ref429411246"/>
      <w:bookmarkStart w:id="258" w:name="_Ref34763774"/>
      <w:r w:rsidRPr="00436AF1">
        <w:rPr>
          <w:b/>
        </w:rPr>
        <w:t>Фирменный бланк Участника закупки</w:t>
      </w:r>
    </w:p>
    <w:p w14:paraId="0250311E" w14:textId="77777777" w:rsidR="0086662F" w:rsidRPr="00436AF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436AF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436AF1" w:rsidRDefault="0086662F" w:rsidP="0086662F">
            <w:pPr>
              <w:widowControl w:val="0"/>
              <w:tabs>
                <w:tab w:val="left" w:pos="7938"/>
              </w:tabs>
              <w:spacing w:line="240" w:lineRule="auto"/>
              <w:ind w:firstLine="0"/>
              <w:jc w:val="center"/>
              <w:rPr>
                <w:b/>
              </w:rPr>
            </w:pPr>
            <w:r w:rsidRPr="00436AF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436AF1" w:rsidRDefault="0086662F" w:rsidP="0086662F">
            <w:pPr>
              <w:widowControl w:val="0"/>
              <w:spacing w:line="240" w:lineRule="auto"/>
              <w:ind w:left="74" w:firstLine="0"/>
              <w:jc w:val="right"/>
              <w:rPr>
                <w:b/>
                <w:bCs w:val="0"/>
                <w:sz w:val="23"/>
                <w:szCs w:val="23"/>
              </w:rPr>
            </w:pPr>
            <w:r w:rsidRPr="00436AF1">
              <w:rPr>
                <w:b/>
                <w:bCs w:val="0"/>
                <w:sz w:val="23"/>
                <w:szCs w:val="23"/>
              </w:rPr>
              <w:t xml:space="preserve">Председателю закупочной комиссии </w:t>
            </w:r>
          </w:p>
          <w:p w14:paraId="47B4CAFA" w14:textId="77777777" w:rsidR="0086662F" w:rsidRPr="00436AF1" w:rsidRDefault="0086662F" w:rsidP="0086662F">
            <w:pPr>
              <w:widowControl w:val="0"/>
              <w:tabs>
                <w:tab w:val="left" w:pos="7938"/>
              </w:tabs>
              <w:spacing w:line="240" w:lineRule="auto"/>
              <w:ind w:left="72" w:firstLine="0"/>
              <w:rPr>
                <w:b/>
              </w:rPr>
            </w:pPr>
            <w:r w:rsidRPr="00436AF1">
              <w:rPr>
                <w:b/>
                <w:bCs w:val="0"/>
                <w:sz w:val="23"/>
                <w:szCs w:val="23"/>
              </w:rPr>
              <w:t>____________________________________</w:t>
            </w:r>
          </w:p>
        </w:tc>
      </w:tr>
    </w:tbl>
    <w:p w14:paraId="6EC101D1" w14:textId="77777777" w:rsidR="0086662F" w:rsidRPr="00436AF1" w:rsidRDefault="0086662F" w:rsidP="0086662F">
      <w:pPr>
        <w:tabs>
          <w:tab w:val="left" w:pos="1080"/>
        </w:tabs>
        <w:spacing w:line="240" w:lineRule="auto"/>
        <w:ind w:firstLine="540"/>
      </w:pPr>
    </w:p>
    <w:p w14:paraId="7D6F9E7E" w14:textId="77777777" w:rsidR="0086662F" w:rsidRPr="00436AF1" w:rsidRDefault="0086662F" w:rsidP="0086662F">
      <w:pPr>
        <w:tabs>
          <w:tab w:val="left" w:pos="1080"/>
        </w:tabs>
        <w:spacing w:line="240" w:lineRule="auto"/>
        <w:ind w:firstLine="540"/>
      </w:pPr>
    </w:p>
    <w:p w14:paraId="3E203372" w14:textId="77777777" w:rsidR="0086662F" w:rsidRPr="00436AF1" w:rsidRDefault="0086662F" w:rsidP="0086662F">
      <w:pPr>
        <w:tabs>
          <w:tab w:val="left" w:pos="1080"/>
        </w:tabs>
        <w:spacing w:line="240" w:lineRule="auto"/>
        <w:ind w:firstLine="540"/>
      </w:pPr>
      <w:r w:rsidRPr="00436AF1">
        <w:t>Изучив Извещение о [</w:t>
      </w:r>
      <w:r w:rsidRPr="00436AF1">
        <w:rPr>
          <w:b/>
          <w:bCs w:val="0"/>
          <w:i/>
          <w:iCs/>
          <w:shd w:val="clear" w:color="auto" w:fill="FFFF99"/>
        </w:rPr>
        <w:t>указывается способ и вид проведения закупки</w:t>
      </w:r>
      <w:r w:rsidRPr="00436AF1">
        <w:t>] на право заключения Договора _________ ____________________ [</w:t>
      </w:r>
      <w:r w:rsidRPr="00436AF1">
        <w:rPr>
          <w:b/>
          <w:bCs w:val="0"/>
          <w:i/>
          <w:iCs/>
          <w:shd w:val="clear" w:color="auto" w:fill="FFFF99"/>
        </w:rPr>
        <w:t>указывается предмет закупки</w:t>
      </w:r>
      <w:r w:rsidRPr="00436AF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436AF1" w:rsidRDefault="0086662F" w:rsidP="0086662F">
      <w:pPr>
        <w:tabs>
          <w:tab w:val="left" w:pos="1080"/>
        </w:tabs>
        <w:spacing w:line="240" w:lineRule="auto"/>
        <w:ind w:firstLine="540"/>
      </w:pPr>
    </w:p>
    <w:p w14:paraId="007C2BFF" w14:textId="77777777" w:rsidR="0086662F" w:rsidRPr="00436AF1" w:rsidRDefault="0086662F" w:rsidP="0086662F">
      <w:pPr>
        <w:tabs>
          <w:tab w:val="left" w:pos="1080"/>
        </w:tabs>
        <w:spacing w:line="240" w:lineRule="auto"/>
        <w:ind w:firstLine="540"/>
      </w:pPr>
      <w:r w:rsidRPr="00436AF1">
        <w:t xml:space="preserve">____________________________________________________________________, </w:t>
      </w:r>
    </w:p>
    <w:p w14:paraId="36B085D1" w14:textId="77777777" w:rsidR="0086662F" w:rsidRPr="00436AF1" w:rsidRDefault="0086662F" w:rsidP="0086662F">
      <w:pPr>
        <w:tabs>
          <w:tab w:val="left" w:pos="1080"/>
        </w:tabs>
        <w:spacing w:line="240" w:lineRule="auto"/>
        <w:rPr>
          <w:i/>
          <w:sz w:val="20"/>
          <w:szCs w:val="20"/>
        </w:rPr>
      </w:pPr>
      <w:r w:rsidRPr="00436AF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436AF1" w:rsidRDefault="0086662F" w:rsidP="0086662F">
      <w:pPr>
        <w:tabs>
          <w:tab w:val="left" w:pos="1080"/>
        </w:tabs>
        <w:spacing w:line="240" w:lineRule="auto"/>
        <w:ind w:firstLine="540"/>
      </w:pPr>
    </w:p>
    <w:p w14:paraId="053375EC" w14:textId="77777777" w:rsidR="0086662F" w:rsidRPr="00436AF1" w:rsidRDefault="0086662F" w:rsidP="0086662F">
      <w:pPr>
        <w:tabs>
          <w:tab w:val="left" w:pos="1080"/>
        </w:tabs>
        <w:spacing w:line="240" w:lineRule="auto"/>
        <w:ind w:firstLine="540"/>
      </w:pPr>
    </w:p>
    <w:p w14:paraId="223F9476" w14:textId="77777777" w:rsidR="0086662F" w:rsidRPr="00436AF1" w:rsidRDefault="0086662F" w:rsidP="0086662F">
      <w:pPr>
        <w:tabs>
          <w:tab w:val="left" w:pos="1080"/>
        </w:tabs>
        <w:spacing w:line="240" w:lineRule="auto"/>
        <w:ind w:firstLine="540"/>
      </w:pPr>
      <w:r w:rsidRPr="00436AF1">
        <w:t>зарегистрированное по адресу</w:t>
      </w:r>
    </w:p>
    <w:p w14:paraId="7C2F2F68" w14:textId="77777777" w:rsidR="0086662F" w:rsidRPr="00436AF1" w:rsidRDefault="0086662F" w:rsidP="0086662F">
      <w:pPr>
        <w:tabs>
          <w:tab w:val="left" w:pos="1080"/>
        </w:tabs>
        <w:spacing w:line="240" w:lineRule="auto"/>
        <w:ind w:firstLine="540"/>
      </w:pPr>
    </w:p>
    <w:p w14:paraId="393A9FFE" w14:textId="77777777" w:rsidR="0086662F" w:rsidRPr="00436AF1" w:rsidRDefault="0086662F" w:rsidP="0086662F">
      <w:pPr>
        <w:tabs>
          <w:tab w:val="left" w:pos="1080"/>
        </w:tabs>
        <w:spacing w:line="240" w:lineRule="auto"/>
        <w:ind w:firstLine="540"/>
      </w:pPr>
      <w:r w:rsidRPr="00436AF1">
        <w:t>________________________________________________________________________,</w:t>
      </w:r>
    </w:p>
    <w:p w14:paraId="1918ACD1" w14:textId="77777777" w:rsidR="0086662F" w:rsidRPr="00436AF1" w:rsidRDefault="0086662F" w:rsidP="0086662F">
      <w:pPr>
        <w:tabs>
          <w:tab w:val="left" w:pos="1080"/>
        </w:tabs>
        <w:spacing w:line="240" w:lineRule="auto"/>
        <w:ind w:firstLine="540"/>
        <w:rPr>
          <w:i/>
          <w:sz w:val="20"/>
          <w:szCs w:val="20"/>
        </w:rPr>
      </w:pPr>
      <w:r w:rsidRPr="00436AF1">
        <w:rPr>
          <w:i/>
          <w:sz w:val="20"/>
          <w:szCs w:val="20"/>
        </w:rPr>
        <w:t>(место нахождение Участника закупки)</w:t>
      </w:r>
    </w:p>
    <w:p w14:paraId="62AA83B9" w14:textId="77777777" w:rsidR="0086662F" w:rsidRPr="00436AF1" w:rsidRDefault="0086662F" w:rsidP="0086662F">
      <w:pPr>
        <w:tabs>
          <w:tab w:val="left" w:pos="1080"/>
        </w:tabs>
        <w:spacing w:line="240" w:lineRule="auto"/>
        <w:ind w:firstLine="540"/>
      </w:pPr>
    </w:p>
    <w:p w14:paraId="428C3A15" w14:textId="77777777" w:rsidR="0086662F" w:rsidRPr="00436AF1" w:rsidRDefault="0086662F" w:rsidP="0086662F">
      <w:pPr>
        <w:tabs>
          <w:tab w:val="left" w:pos="1080"/>
        </w:tabs>
        <w:spacing w:line="240" w:lineRule="auto"/>
        <w:ind w:firstLine="540"/>
      </w:pPr>
      <w:r w:rsidRPr="00436AF1">
        <w:t>предлагает заключить Договор на:</w:t>
      </w:r>
    </w:p>
    <w:p w14:paraId="189D045C" w14:textId="77777777" w:rsidR="0086662F" w:rsidRPr="00436AF1" w:rsidRDefault="0086662F" w:rsidP="0086662F">
      <w:pPr>
        <w:tabs>
          <w:tab w:val="left" w:pos="1080"/>
        </w:tabs>
        <w:spacing w:line="240" w:lineRule="auto"/>
        <w:ind w:firstLine="540"/>
      </w:pPr>
    </w:p>
    <w:p w14:paraId="5ABCF0E5" w14:textId="77777777" w:rsidR="0086662F" w:rsidRPr="00436AF1" w:rsidRDefault="0086662F" w:rsidP="0086662F">
      <w:pPr>
        <w:tabs>
          <w:tab w:val="left" w:pos="1080"/>
        </w:tabs>
        <w:spacing w:line="240" w:lineRule="auto"/>
        <w:ind w:firstLine="540"/>
      </w:pPr>
      <w:r w:rsidRPr="00436AF1">
        <w:t>________________________________________________________________________</w:t>
      </w:r>
    </w:p>
    <w:p w14:paraId="1D72793B" w14:textId="77777777" w:rsidR="0086662F" w:rsidRPr="00436AF1" w:rsidRDefault="0086662F" w:rsidP="0086662F">
      <w:pPr>
        <w:tabs>
          <w:tab w:val="left" w:pos="1080"/>
        </w:tabs>
        <w:spacing w:line="240" w:lineRule="auto"/>
        <w:ind w:firstLine="540"/>
        <w:rPr>
          <w:i/>
          <w:sz w:val="20"/>
          <w:szCs w:val="20"/>
        </w:rPr>
      </w:pPr>
      <w:r w:rsidRPr="00436AF1">
        <w:rPr>
          <w:i/>
          <w:sz w:val="20"/>
          <w:szCs w:val="20"/>
        </w:rPr>
        <w:t>(наименование закупки, предмет закупки)</w:t>
      </w:r>
    </w:p>
    <w:p w14:paraId="4BA17F76" w14:textId="77777777" w:rsidR="0086662F" w:rsidRPr="00436AF1" w:rsidRDefault="0086662F" w:rsidP="0086662F">
      <w:pPr>
        <w:tabs>
          <w:tab w:val="left" w:pos="1080"/>
        </w:tabs>
        <w:spacing w:line="240" w:lineRule="auto"/>
        <w:ind w:firstLine="540"/>
        <w:rPr>
          <w:i/>
          <w:sz w:val="20"/>
          <w:szCs w:val="20"/>
        </w:rPr>
      </w:pPr>
    </w:p>
    <w:p w14:paraId="0DA3A019" w14:textId="77777777" w:rsidR="0086662F" w:rsidRPr="00436AF1" w:rsidRDefault="0086662F" w:rsidP="0086662F">
      <w:pPr>
        <w:tabs>
          <w:tab w:val="left" w:pos="1080"/>
        </w:tabs>
        <w:spacing w:line="240" w:lineRule="auto"/>
        <w:ind w:firstLine="540"/>
      </w:pPr>
      <w:r w:rsidRPr="00436AF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436AF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436AF1">
        <w:t>]</w:t>
      </w:r>
    </w:p>
    <w:p w14:paraId="59418478" w14:textId="77777777" w:rsidR="0086662F" w:rsidRPr="00436AF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436AF1" w14:paraId="04165514" w14:textId="77777777" w:rsidTr="0086662F">
        <w:trPr>
          <w:cantSplit/>
        </w:trPr>
        <w:tc>
          <w:tcPr>
            <w:tcW w:w="5184" w:type="dxa"/>
            <w:hideMark/>
          </w:tcPr>
          <w:p w14:paraId="4183E1EF" w14:textId="77777777" w:rsidR="0086662F" w:rsidRPr="00436AF1" w:rsidRDefault="0086662F" w:rsidP="0086662F">
            <w:pPr>
              <w:tabs>
                <w:tab w:val="left" w:pos="1080"/>
              </w:tabs>
              <w:spacing w:line="240" w:lineRule="auto"/>
              <w:ind w:firstLine="0"/>
            </w:pPr>
            <w:r w:rsidRPr="00436AF1">
              <w:t>Итоговая стоимость заявки, без НДС, руб.</w:t>
            </w:r>
          </w:p>
        </w:tc>
        <w:tc>
          <w:tcPr>
            <w:tcW w:w="4494" w:type="dxa"/>
            <w:hideMark/>
          </w:tcPr>
          <w:p w14:paraId="7B7F6EB4" w14:textId="77777777" w:rsidR="0086662F" w:rsidRPr="00436AF1" w:rsidRDefault="0086662F" w:rsidP="0086662F">
            <w:pPr>
              <w:tabs>
                <w:tab w:val="left" w:pos="1080"/>
              </w:tabs>
              <w:spacing w:line="240" w:lineRule="auto"/>
              <w:ind w:firstLine="0"/>
            </w:pPr>
            <w:r w:rsidRPr="00436AF1">
              <w:t>_____________________________</w:t>
            </w:r>
          </w:p>
          <w:p w14:paraId="62C6EA45" w14:textId="77777777" w:rsidR="0086662F" w:rsidRPr="00436AF1" w:rsidRDefault="0086662F" w:rsidP="0086662F">
            <w:pPr>
              <w:tabs>
                <w:tab w:val="left" w:pos="1080"/>
              </w:tabs>
              <w:spacing w:line="240" w:lineRule="auto"/>
              <w:ind w:firstLine="0"/>
            </w:pPr>
            <w:r w:rsidRPr="00436AF1">
              <w:t>(итоговая стоимость, рублей, без НДС)</w:t>
            </w:r>
          </w:p>
        </w:tc>
      </w:tr>
      <w:tr w:rsidR="0086662F" w:rsidRPr="00436AF1" w14:paraId="446ED65E" w14:textId="77777777" w:rsidTr="0086662F">
        <w:trPr>
          <w:cantSplit/>
        </w:trPr>
        <w:tc>
          <w:tcPr>
            <w:tcW w:w="5184" w:type="dxa"/>
            <w:hideMark/>
          </w:tcPr>
          <w:p w14:paraId="67CA84FA" w14:textId="77777777" w:rsidR="0086662F" w:rsidRPr="00436AF1" w:rsidRDefault="0086662F" w:rsidP="0086662F">
            <w:pPr>
              <w:tabs>
                <w:tab w:val="left" w:pos="1080"/>
              </w:tabs>
              <w:spacing w:line="240" w:lineRule="auto"/>
              <w:ind w:firstLine="0"/>
            </w:pPr>
            <w:r w:rsidRPr="00436AF1">
              <w:t>кроме того НДС, руб.</w:t>
            </w:r>
          </w:p>
        </w:tc>
        <w:tc>
          <w:tcPr>
            <w:tcW w:w="4494" w:type="dxa"/>
            <w:hideMark/>
          </w:tcPr>
          <w:p w14:paraId="5F5C6B2C" w14:textId="77777777" w:rsidR="0086662F" w:rsidRPr="00436AF1" w:rsidRDefault="0086662F" w:rsidP="0086662F">
            <w:pPr>
              <w:tabs>
                <w:tab w:val="left" w:pos="1080"/>
              </w:tabs>
              <w:spacing w:line="240" w:lineRule="auto"/>
              <w:ind w:firstLine="0"/>
            </w:pPr>
            <w:r w:rsidRPr="00436AF1">
              <w:t>_______________________________</w:t>
            </w:r>
          </w:p>
          <w:p w14:paraId="77885697" w14:textId="77777777" w:rsidR="0086662F" w:rsidRPr="00436AF1" w:rsidRDefault="0086662F" w:rsidP="0086662F">
            <w:pPr>
              <w:tabs>
                <w:tab w:val="left" w:pos="1080"/>
              </w:tabs>
              <w:spacing w:line="240" w:lineRule="auto"/>
              <w:ind w:firstLine="0"/>
            </w:pPr>
            <w:r w:rsidRPr="00436AF1">
              <w:t>(НДС по итоговой стоимости, рублей)</w:t>
            </w:r>
          </w:p>
        </w:tc>
      </w:tr>
      <w:tr w:rsidR="0086662F" w:rsidRPr="00436AF1" w14:paraId="23D8D3E6" w14:textId="77777777" w:rsidTr="0086662F">
        <w:trPr>
          <w:cantSplit/>
        </w:trPr>
        <w:tc>
          <w:tcPr>
            <w:tcW w:w="5184" w:type="dxa"/>
            <w:hideMark/>
          </w:tcPr>
          <w:p w14:paraId="6B22A332" w14:textId="28DC3B40" w:rsidR="0086662F" w:rsidRPr="00436AF1" w:rsidRDefault="0086662F" w:rsidP="0086662F">
            <w:pPr>
              <w:tabs>
                <w:tab w:val="left" w:pos="1080"/>
              </w:tabs>
              <w:spacing w:line="240" w:lineRule="auto"/>
              <w:ind w:firstLine="0"/>
            </w:pPr>
            <w:r w:rsidRPr="00436AF1">
              <w:t>Итого,</w:t>
            </w:r>
          </w:p>
          <w:p w14:paraId="1BDB371A" w14:textId="77777777" w:rsidR="0086662F" w:rsidRPr="00436AF1" w:rsidRDefault="0086662F" w:rsidP="0086662F">
            <w:pPr>
              <w:tabs>
                <w:tab w:val="left" w:pos="1080"/>
              </w:tabs>
              <w:spacing w:line="240" w:lineRule="auto"/>
              <w:ind w:firstLine="0"/>
            </w:pPr>
            <w:r w:rsidRPr="00436AF1">
              <w:t>стоимость заявки с НДС, руб.</w:t>
            </w:r>
          </w:p>
          <w:p w14:paraId="43DDA3A8" w14:textId="77777777" w:rsidR="0016027F" w:rsidRPr="00436AF1" w:rsidRDefault="0016027F" w:rsidP="0086662F">
            <w:pPr>
              <w:tabs>
                <w:tab w:val="left" w:pos="1080"/>
              </w:tabs>
              <w:spacing w:line="240" w:lineRule="auto"/>
              <w:ind w:firstLine="0"/>
            </w:pPr>
            <w:r w:rsidRPr="00436AF1">
              <w:t>В том числе по филиалам:</w:t>
            </w:r>
          </w:p>
          <w:p w14:paraId="2ADBA735" w14:textId="058E7226" w:rsidR="0016027F" w:rsidRPr="00436AF1" w:rsidRDefault="003B6924" w:rsidP="0086662F">
            <w:pPr>
              <w:tabs>
                <w:tab w:val="left" w:pos="1080"/>
              </w:tabs>
              <w:spacing w:line="240" w:lineRule="auto"/>
              <w:ind w:firstLine="0"/>
            </w:pPr>
            <w:r w:rsidRPr="00436AF1">
              <w:t xml:space="preserve">Филиал ПАО «МРСК </w:t>
            </w:r>
            <w:r w:rsidR="001F4FBA" w:rsidRPr="00436AF1">
              <w:t xml:space="preserve">Юга» - «Астраханьэнерго»  </w:t>
            </w:r>
            <w:r w:rsidRPr="00436AF1">
              <w:t xml:space="preserve">                 </w:t>
            </w:r>
          </w:p>
        </w:tc>
        <w:tc>
          <w:tcPr>
            <w:tcW w:w="4494" w:type="dxa"/>
            <w:hideMark/>
          </w:tcPr>
          <w:p w14:paraId="47AA616A" w14:textId="77777777" w:rsidR="0086662F" w:rsidRPr="00436AF1" w:rsidRDefault="0086662F" w:rsidP="0086662F">
            <w:pPr>
              <w:tabs>
                <w:tab w:val="left" w:pos="1080"/>
              </w:tabs>
              <w:spacing w:line="240" w:lineRule="auto"/>
              <w:ind w:firstLine="0"/>
            </w:pPr>
            <w:r w:rsidRPr="00436AF1">
              <w:t>_______________________________</w:t>
            </w:r>
          </w:p>
          <w:p w14:paraId="771C8304" w14:textId="77777777" w:rsidR="0086662F" w:rsidRPr="00436AF1" w:rsidRDefault="0086662F" w:rsidP="0086662F">
            <w:pPr>
              <w:tabs>
                <w:tab w:val="left" w:pos="1080"/>
              </w:tabs>
              <w:spacing w:line="240" w:lineRule="auto"/>
              <w:ind w:firstLine="0"/>
            </w:pPr>
            <w:r w:rsidRPr="00436AF1">
              <w:t>(полная итоговая стоимость, рублей, с НДС)</w:t>
            </w:r>
          </w:p>
          <w:p w14:paraId="6E67EC15" w14:textId="3BC63654" w:rsidR="0016027F" w:rsidRPr="00436AF1" w:rsidRDefault="003B6924" w:rsidP="0086662F">
            <w:pPr>
              <w:tabs>
                <w:tab w:val="left" w:pos="1080"/>
              </w:tabs>
              <w:spacing w:line="240" w:lineRule="auto"/>
              <w:ind w:firstLine="0"/>
            </w:pPr>
            <w:r w:rsidRPr="00436AF1">
              <w:t xml:space="preserve">                                  </w:t>
            </w:r>
          </w:p>
        </w:tc>
      </w:tr>
      <w:tr w:rsidR="003B6924" w:rsidRPr="00436AF1" w14:paraId="32394BE9" w14:textId="77777777" w:rsidTr="0086662F">
        <w:trPr>
          <w:cantSplit/>
        </w:trPr>
        <w:tc>
          <w:tcPr>
            <w:tcW w:w="5184" w:type="dxa"/>
          </w:tcPr>
          <w:p w14:paraId="60798160" w14:textId="5B22026F" w:rsidR="003B6924" w:rsidRPr="00436AF1" w:rsidRDefault="003B6924" w:rsidP="0086662F">
            <w:pPr>
              <w:tabs>
                <w:tab w:val="left" w:pos="1080"/>
              </w:tabs>
              <w:spacing w:line="240" w:lineRule="auto"/>
              <w:ind w:firstLine="0"/>
            </w:pPr>
            <w:r w:rsidRPr="00436AF1">
              <w:t xml:space="preserve">                                                                                                </w:t>
            </w:r>
          </w:p>
        </w:tc>
        <w:tc>
          <w:tcPr>
            <w:tcW w:w="4494" w:type="dxa"/>
          </w:tcPr>
          <w:p w14:paraId="1B1E55DB" w14:textId="0E0BFF01" w:rsidR="003B6924" w:rsidRPr="00436AF1" w:rsidRDefault="003B6924" w:rsidP="003B6924">
            <w:pPr>
              <w:tabs>
                <w:tab w:val="left" w:pos="1080"/>
              </w:tabs>
              <w:spacing w:line="240" w:lineRule="auto"/>
              <w:ind w:firstLine="0"/>
            </w:pPr>
            <w:r w:rsidRPr="00436AF1">
              <w:t>_______________________________</w:t>
            </w:r>
          </w:p>
          <w:p w14:paraId="30651DE9" w14:textId="588AE60F" w:rsidR="003B6924" w:rsidRPr="00436AF1" w:rsidRDefault="003B6924" w:rsidP="0086662F">
            <w:pPr>
              <w:tabs>
                <w:tab w:val="left" w:pos="1080"/>
              </w:tabs>
              <w:spacing w:line="240" w:lineRule="auto"/>
              <w:ind w:firstLine="0"/>
            </w:pPr>
            <w:r w:rsidRPr="00436AF1">
              <w:t>(полная итоговая стоимость, рублей, с НДС)</w:t>
            </w:r>
          </w:p>
        </w:tc>
      </w:tr>
    </w:tbl>
    <w:p w14:paraId="5045D22E" w14:textId="0D97E784" w:rsidR="0086662F" w:rsidRPr="00436AF1" w:rsidRDefault="003B6924" w:rsidP="003B6924">
      <w:pPr>
        <w:tabs>
          <w:tab w:val="left" w:pos="1080"/>
        </w:tabs>
        <w:spacing w:line="240" w:lineRule="auto"/>
        <w:ind w:firstLine="0"/>
      </w:pPr>
      <w:r w:rsidRPr="00436AF1">
        <w:t>Филиал ПАО «МРСК Юга»-«Волгоградэнерго»</w:t>
      </w:r>
    </w:p>
    <w:p w14:paraId="6FEBBBB6" w14:textId="35A500E8" w:rsidR="003B6924" w:rsidRPr="00436AF1" w:rsidRDefault="003B6924" w:rsidP="003B6924">
      <w:pPr>
        <w:tabs>
          <w:tab w:val="left" w:pos="1080"/>
        </w:tabs>
        <w:spacing w:line="240" w:lineRule="auto"/>
        <w:ind w:firstLine="0"/>
      </w:pPr>
      <w:r w:rsidRPr="00436AF1">
        <w:t xml:space="preserve">                                                                                              _______________________________</w:t>
      </w:r>
    </w:p>
    <w:p w14:paraId="418D359F" w14:textId="16208253" w:rsidR="003B6924" w:rsidRPr="00436AF1" w:rsidRDefault="003B6924" w:rsidP="003B6924">
      <w:pPr>
        <w:tabs>
          <w:tab w:val="left" w:pos="1080"/>
        </w:tabs>
        <w:spacing w:line="240" w:lineRule="auto"/>
        <w:ind w:firstLine="0"/>
      </w:pPr>
      <w:r w:rsidRPr="00436AF1">
        <w:t xml:space="preserve">                                                                                              (полная итоговая стоимость, рублей, с НДС)</w:t>
      </w:r>
    </w:p>
    <w:p w14:paraId="3E3DEAA1" w14:textId="77777777" w:rsidR="003B6924" w:rsidRPr="00436AF1" w:rsidRDefault="003B6924" w:rsidP="003B6924">
      <w:pPr>
        <w:tabs>
          <w:tab w:val="left" w:pos="1080"/>
        </w:tabs>
        <w:spacing w:line="240" w:lineRule="auto"/>
        <w:ind w:firstLine="0"/>
      </w:pPr>
    </w:p>
    <w:p w14:paraId="17995DD1" w14:textId="73DCB1D8" w:rsidR="003B6924" w:rsidRPr="00436AF1" w:rsidRDefault="003B6924" w:rsidP="003B6924">
      <w:pPr>
        <w:tabs>
          <w:tab w:val="left" w:pos="1080"/>
        </w:tabs>
        <w:spacing w:line="240" w:lineRule="auto"/>
        <w:ind w:firstLine="0"/>
      </w:pPr>
      <w:r w:rsidRPr="00436AF1">
        <w:t>Филиал ПАО «МРСК Юга»-«Калмэнерго»</w:t>
      </w:r>
    </w:p>
    <w:p w14:paraId="3ED9C67D" w14:textId="492AD4E7" w:rsidR="003B6924" w:rsidRPr="00436AF1" w:rsidRDefault="003B6924" w:rsidP="003B6924">
      <w:pPr>
        <w:tabs>
          <w:tab w:val="left" w:pos="1080"/>
        </w:tabs>
        <w:spacing w:line="240" w:lineRule="auto"/>
        <w:ind w:firstLine="0"/>
      </w:pPr>
      <w:r w:rsidRPr="00436AF1">
        <w:t xml:space="preserve">                                                                                               _______________________________</w:t>
      </w:r>
    </w:p>
    <w:p w14:paraId="43A080A0" w14:textId="0B3683C7" w:rsidR="003B6924" w:rsidRPr="00436AF1" w:rsidRDefault="003B6924" w:rsidP="003B6924">
      <w:pPr>
        <w:tabs>
          <w:tab w:val="left" w:pos="1080"/>
        </w:tabs>
        <w:spacing w:line="240" w:lineRule="auto"/>
        <w:ind w:firstLine="0"/>
      </w:pPr>
      <w:r w:rsidRPr="00436AF1">
        <w:t xml:space="preserve">                                                                                               (полная итоговая стоимость, рублей, с НДС)</w:t>
      </w:r>
    </w:p>
    <w:p w14:paraId="78346CE9" w14:textId="77777777" w:rsidR="003B6924" w:rsidRPr="00436AF1" w:rsidRDefault="003B6924" w:rsidP="003B6924">
      <w:pPr>
        <w:tabs>
          <w:tab w:val="left" w:pos="1080"/>
        </w:tabs>
        <w:spacing w:line="240" w:lineRule="auto"/>
        <w:ind w:firstLine="0"/>
      </w:pPr>
    </w:p>
    <w:p w14:paraId="749F8ED3" w14:textId="3C1B1345" w:rsidR="003B6924" w:rsidRPr="00436AF1" w:rsidRDefault="003B6924" w:rsidP="003B6924">
      <w:pPr>
        <w:tabs>
          <w:tab w:val="left" w:pos="1080"/>
        </w:tabs>
        <w:spacing w:line="240" w:lineRule="auto"/>
        <w:ind w:firstLine="0"/>
      </w:pPr>
      <w:r w:rsidRPr="00436AF1">
        <w:t>Филиал ПАО «МРСК Юга»-«Ростовэнерго»</w:t>
      </w:r>
    </w:p>
    <w:p w14:paraId="456A254F" w14:textId="6448F698" w:rsidR="003B6924" w:rsidRPr="00436AF1" w:rsidRDefault="003B6924" w:rsidP="003B6924">
      <w:pPr>
        <w:tabs>
          <w:tab w:val="left" w:pos="1080"/>
        </w:tabs>
        <w:spacing w:line="240" w:lineRule="auto"/>
        <w:ind w:firstLine="0"/>
      </w:pPr>
      <w:r w:rsidRPr="00436AF1">
        <w:t xml:space="preserve">                                                                                               _______________________________</w:t>
      </w:r>
    </w:p>
    <w:p w14:paraId="14263480" w14:textId="5E290EB8" w:rsidR="003B6924" w:rsidRPr="00436AF1" w:rsidRDefault="003B6924" w:rsidP="003B6924">
      <w:pPr>
        <w:tabs>
          <w:tab w:val="left" w:pos="1080"/>
        </w:tabs>
        <w:spacing w:line="240" w:lineRule="auto"/>
        <w:ind w:firstLine="0"/>
      </w:pPr>
      <w:r w:rsidRPr="00436AF1">
        <w:t xml:space="preserve">                                                                                               (полная итоговая стоимость, рублей, с НДС)</w:t>
      </w:r>
    </w:p>
    <w:p w14:paraId="75BF0240" w14:textId="77777777" w:rsidR="003B6924" w:rsidRPr="00436AF1" w:rsidRDefault="003B6924" w:rsidP="003B6924">
      <w:pPr>
        <w:tabs>
          <w:tab w:val="left" w:pos="1080"/>
        </w:tabs>
        <w:spacing w:line="240" w:lineRule="auto"/>
        <w:ind w:firstLine="0"/>
      </w:pPr>
    </w:p>
    <w:p w14:paraId="219D0E52" w14:textId="77777777" w:rsidR="0086662F" w:rsidRPr="00436AF1" w:rsidRDefault="0086662F" w:rsidP="0086662F">
      <w:pPr>
        <w:tabs>
          <w:tab w:val="left" w:pos="1080"/>
        </w:tabs>
        <w:spacing w:line="240" w:lineRule="auto"/>
        <w:ind w:firstLine="540"/>
      </w:pPr>
      <w:r w:rsidRPr="00436AF1">
        <w:t>Срок выполнения поставок (работ, услуг) [</w:t>
      </w:r>
      <w:r w:rsidRPr="00436AF1">
        <w:rPr>
          <w:b/>
          <w:bCs w:val="0"/>
          <w:i/>
          <w:iCs/>
          <w:shd w:val="clear" w:color="auto" w:fill="FFFF99"/>
        </w:rPr>
        <w:t>оставить нужное</w:t>
      </w:r>
      <w:r w:rsidRPr="00436AF1">
        <w:t xml:space="preserve">]: </w:t>
      </w:r>
    </w:p>
    <w:p w14:paraId="5317ADF7" w14:textId="1B009261" w:rsidR="0086662F" w:rsidRPr="00436AF1" w:rsidRDefault="0086662F" w:rsidP="0086662F">
      <w:pPr>
        <w:tabs>
          <w:tab w:val="left" w:pos="1080"/>
        </w:tabs>
        <w:spacing w:line="240" w:lineRule="auto"/>
        <w:ind w:firstLine="540"/>
      </w:pPr>
      <w:r w:rsidRPr="00436AF1">
        <w:t xml:space="preserve">Условия </w:t>
      </w:r>
      <w:r w:rsidR="00DB73BA" w:rsidRPr="00436AF1">
        <w:t xml:space="preserve">и сроки </w:t>
      </w:r>
      <w:r w:rsidRPr="00436AF1">
        <w:t>оплаты: ________________________________________.</w:t>
      </w:r>
    </w:p>
    <w:p w14:paraId="4E79CC4C" w14:textId="77777777" w:rsidR="0086662F" w:rsidRPr="00436AF1" w:rsidRDefault="0086662F" w:rsidP="0086662F">
      <w:pPr>
        <w:tabs>
          <w:tab w:val="left" w:pos="1080"/>
        </w:tabs>
        <w:spacing w:line="240" w:lineRule="auto"/>
        <w:ind w:firstLine="540"/>
      </w:pPr>
      <w:r w:rsidRPr="00436AF1">
        <w:t>Настоящая заявка имеет правовой статус оферты и действует до «____»____________________ года.</w:t>
      </w:r>
    </w:p>
    <w:p w14:paraId="319F6B35" w14:textId="77777777" w:rsidR="0086662F" w:rsidRPr="00436AF1" w:rsidRDefault="0086662F" w:rsidP="0086662F">
      <w:pPr>
        <w:tabs>
          <w:tab w:val="left" w:pos="1080"/>
        </w:tabs>
        <w:spacing w:line="240" w:lineRule="auto"/>
        <w:ind w:firstLine="540"/>
      </w:pPr>
    </w:p>
    <w:p w14:paraId="4BE0A3CC" w14:textId="77777777" w:rsidR="0086662F" w:rsidRPr="00436AF1" w:rsidRDefault="0086662F" w:rsidP="0086662F">
      <w:pPr>
        <w:tabs>
          <w:tab w:val="left" w:pos="1080"/>
        </w:tabs>
        <w:spacing w:line="240" w:lineRule="auto"/>
        <w:ind w:firstLine="540"/>
      </w:pPr>
      <w:r w:rsidRPr="00436AF1">
        <w:t>Данная Заявка подается с пониманием того, что:</w:t>
      </w:r>
    </w:p>
    <w:p w14:paraId="03F8B742" w14:textId="77777777" w:rsidR="0086662F" w:rsidRPr="00436AF1" w:rsidRDefault="0086662F" w:rsidP="0086662F">
      <w:pPr>
        <w:tabs>
          <w:tab w:val="left" w:pos="1080"/>
        </w:tabs>
        <w:spacing w:line="240" w:lineRule="auto"/>
        <w:ind w:firstLine="540"/>
      </w:pPr>
      <w:r w:rsidRPr="00436AF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436AF1" w:rsidRDefault="0086662F" w:rsidP="0086662F">
      <w:pPr>
        <w:tabs>
          <w:tab w:val="left" w:pos="1080"/>
        </w:tabs>
        <w:spacing w:line="240" w:lineRule="auto"/>
        <w:ind w:firstLine="540"/>
      </w:pPr>
      <w:r w:rsidRPr="00436AF1">
        <w:t>вы оставляете за собой право:</w:t>
      </w:r>
    </w:p>
    <w:p w14:paraId="1330FD0A" w14:textId="77777777" w:rsidR="0086662F" w:rsidRPr="00436AF1" w:rsidRDefault="0086662F" w:rsidP="00BC7712">
      <w:pPr>
        <w:widowControl w:val="0"/>
        <w:numPr>
          <w:ilvl w:val="0"/>
          <w:numId w:val="42"/>
        </w:numPr>
        <w:tabs>
          <w:tab w:val="left" w:pos="1080"/>
        </w:tabs>
        <w:suppressAutoHyphens w:val="0"/>
        <w:spacing w:line="240" w:lineRule="auto"/>
      </w:pPr>
      <w:r w:rsidRPr="00436AF1">
        <w:t>отклонить заявки с ценами, превышающими начальную (максимальную) цену договора (цену лота);</w:t>
      </w:r>
    </w:p>
    <w:p w14:paraId="5968294B" w14:textId="77777777" w:rsidR="0086662F" w:rsidRPr="00436AF1" w:rsidRDefault="0086662F" w:rsidP="00BC7712">
      <w:pPr>
        <w:widowControl w:val="0"/>
        <w:numPr>
          <w:ilvl w:val="0"/>
          <w:numId w:val="42"/>
        </w:numPr>
        <w:tabs>
          <w:tab w:val="left" w:pos="1080"/>
        </w:tabs>
        <w:suppressAutoHyphens w:val="0"/>
        <w:spacing w:line="240" w:lineRule="auto"/>
      </w:pPr>
      <w:r w:rsidRPr="00436AF1">
        <w:t>принять или отклонить любую заявку в соответствии с условиями документации о закупке;</w:t>
      </w:r>
    </w:p>
    <w:p w14:paraId="0C051916" w14:textId="77777777" w:rsidR="0086662F" w:rsidRPr="00436AF1" w:rsidRDefault="0086662F" w:rsidP="00BC7712">
      <w:pPr>
        <w:widowControl w:val="0"/>
        <w:numPr>
          <w:ilvl w:val="0"/>
          <w:numId w:val="42"/>
        </w:numPr>
        <w:tabs>
          <w:tab w:val="left" w:pos="1080"/>
        </w:tabs>
        <w:suppressAutoHyphens w:val="0"/>
        <w:spacing w:line="240" w:lineRule="auto"/>
      </w:pPr>
      <w:r w:rsidRPr="00436AF1">
        <w:t>отклонить все заявки.</w:t>
      </w:r>
    </w:p>
    <w:p w14:paraId="3AA0179E" w14:textId="77777777" w:rsidR="0086662F" w:rsidRPr="00436AF1" w:rsidRDefault="0086662F" w:rsidP="0086662F">
      <w:pPr>
        <w:tabs>
          <w:tab w:val="left" w:pos="1080"/>
        </w:tabs>
        <w:spacing w:line="240" w:lineRule="auto"/>
        <w:ind w:firstLine="540"/>
      </w:pPr>
      <w:r w:rsidRPr="00436AF1">
        <w:t>______________(</w:t>
      </w:r>
      <w:r w:rsidRPr="00436AF1">
        <w:rPr>
          <w:i/>
        </w:rPr>
        <w:t>Наименование Участника, при подаче заявки коллективным участником указывается лидер и состав коллективного Участника</w:t>
      </w:r>
      <w:r w:rsidRPr="00436AF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436AF1" w:rsidRDefault="0086662F" w:rsidP="00BC7712">
      <w:pPr>
        <w:widowControl w:val="0"/>
        <w:numPr>
          <w:ilvl w:val="0"/>
          <w:numId w:val="43"/>
        </w:numPr>
        <w:tabs>
          <w:tab w:val="left" w:pos="1080"/>
        </w:tabs>
        <w:suppressAutoHyphens w:val="0"/>
        <w:spacing w:line="240" w:lineRule="auto"/>
      </w:pPr>
      <w:r w:rsidRPr="00436AF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436AF1" w:rsidRDefault="0086662F" w:rsidP="00BC7712">
      <w:pPr>
        <w:widowControl w:val="0"/>
        <w:numPr>
          <w:ilvl w:val="0"/>
          <w:numId w:val="43"/>
        </w:numPr>
        <w:tabs>
          <w:tab w:val="left" w:pos="1080"/>
        </w:tabs>
        <w:suppressAutoHyphens w:val="0"/>
        <w:spacing w:line="240" w:lineRule="auto"/>
      </w:pPr>
      <w:r w:rsidRPr="00436AF1">
        <w:t>предоставлять достоверные и неискаженные документы, сведения и/или информацию, приведенные в составе Заявки;</w:t>
      </w:r>
    </w:p>
    <w:p w14:paraId="14B88A77" w14:textId="77777777" w:rsidR="0086662F" w:rsidRPr="00436AF1" w:rsidRDefault="0086662F" w:rsidP="00BC7712">
      <w:pPr>
        <w:widowControl w:val="0"/>
        <w:numPr>
          <w:ilvl w:val="0"/>
          <w:numId w:val="43"/>
        </w:numPr>
        <w:tabs>
          <w:tab w:val="left" w:pos="1080"/>
        </w:tabs>
        <w:suppressAutoHyphens w:val="0"/>
        <w:spacing w:line="240" w:lineRule="auto"/>
      </w:pPr>
      <w:r w:rsidRPr="00436AF1">
        <w:t>заключить договор в установленном в документации о закупке порядке, в случае признания ____________________(</w:t>
      </w:r>
      <w:r w:rsidRPr="00436AF1">
        <w:rPr>
          <w:i/>
        </w:rPr>
        <w:t>Наименование Участника, при подаче Заявки коллективным Участником указывается лидер и состав коллективного Участника</w:t>
      </w:r>
      <w:r w:rsidRPr="00436AF1">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436AF1" w:rsidRDefault="0086662F" w:rsidP="0086662F">
      <w:pPr>
        <w:widowControl w:val="0"/>
        <w:tabs>
          <w:tab w:val="left" w:pos="1080"/>
        </w:tabs>
        <w:spacing w:line="240" w:lineRule="auto"/>
        <w:ind w:left="1260"/>
      </w:pPr>
    </w:p>
    <w:p w14:paraId="74EE022A" w14:textId="77777777" w:rsidR="0086662F" w:rsidRPr="00436AF1" w:rsidRDefault="0086662F" w:rsidP="0086662F">
      <w:pPr>
        <w:tabs>
          <w:tab w:val="left" w:pos="1080"/>
        </w:tabs>
        <w:spacing w:line="240" w:lineRule="auto"/>
        <w:ind w:firstLine="540"/>
      </w:pPr>
      <w:r w:rsidRPr="00436AF1">
        <w:t>Я, нижеподписавшийся, настоящим удостоверяю, что на момент подписания настоящей заявки ______________ (</w:t>
      </w:r>
      <w:r w:rsidRPr="00436AF1">
        <w:rPr>
          <w:i/>
        </w:rPr>
        <w:t>Наименование Участника, при подаче заявки коллективным участником указывается лидер и состав коллективного участника</w:t>
      </w:r>
      <w:r w:rsidRPr="00436AF1">
        <w:t>) полностью удовлетворяет требованиям к Участникам закупки и в частности:</w:t>
      </w:r>
    </w:p>
    <w:p w14:paraId="69D60E73" w14:textId="77777777" w:rsidR="0086662F" w:rsidRPr="00436AF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36AF1">
        <w:t>является полностью правоспособным;</w:t>
      </w:r>
    </w:p>
    <w:p w14:paraId="53F54218" w14:textId="77777777" w:rsidR="0086662F" w:rsidRPr="00436AF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36AF1">
        <w:t>является полностью дееспособным [</w:t>
      </w:r>
      <w:r w:rsidRPr="00436AF1">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36AF1">
        <w:t>;</w:t>
      </w:r>
    </w:p>
    <w:p w14:paraId="02F57747" w14:textId="77777777" w:rsidR="0086662F" w:rsidRPr="00436AF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36AF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436AF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436AF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436AF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436AF1">
        <w:t>не находится в процессе ликвидации, не имеет вступившего в силу решения арбитражного суда о признании ________________________(</w:t>
      </w:r>
      <w:r w:rsidRPr="00436AF1">
        <w:rPr>
          <w:i/>
          <w:iCs/>
        </w:rPr>
        <w:t xml:space="preserve">Наименование Участника, </w:t>
      </w:r>
      <w:r w:rsidRPr="00436AF1">
        <w:rPr>
          <w:i/>
        </w:rPr>
        <w:t>при подаче заявки коллективным участником указывается лидер и состав коллективного участника</w:t>
      </w:r>
      <w:r w:rsidRPr="00436AF1">
        <w:t>) банкротом и об открытии конкурсного производства, на имущество ________________________(</w:t>
      </w:r>
      <w:r w:rsidRPr="00436AF1">
        <w:rPr>
          <w:i/>
          <w:iCs/>
        </w:rPr>
        <w:t xml:space="preserve">Наименование Участника, </w:t>
      </w:r>
      <w:r w:rsidRPr="00436AF1">
        <w:rPr>
          <w:i/>
        </w:rPr>
        <w:t>при подаче заявки коллективным участником указывается лидер и состав коллективного участника</w:t>
      </w:r>
      <w:r w:rsidRPr="00436AF1">
        <w:t>), в части существенной для исполнения договора, не наложен арест, экономическая деятельность ________________________(</w:t>
      </w:r>
      <w:r w:rsidRPr="00436AF1">
        <w:rPr>
          <w:i/>
          <w:iCs/>
        </w:rPr>
        <w:t xml:space="preserve">Наименование Участника, </w:t>
      </w:r>
      <w:r w:rsidRPr="00436AF1">
        <w:rPr>
          <w:i/>
        </w:rPr>
        <w:t>при подаче заявки коллективным участником указывается лидер и состав коллективного участника</w:t>
      </w:r>
      <w:r w:rsidRPr="00436AF1">
        <w:t>) не приостановлена.</w:t>
      </w:r>
    </w:p>
    <w:p w14:paraId="2745F665" w14:textId="77777777" w:rsidR="0086662F" w:rsidRPr="00436AF1" w:rsidRDefault="0086662F" w:rsidP="0086662F">
      <w:pPr>
        <w:widowControl w:val="0"/>
        <w:tabs>
          <w:tab w:val="left" w:pos="1080"/>
        </w:tabs>
        <w:spacing w:line="240" w:lineRule="auto"/>
        <w:ind w:left="1260"/>
      </w:pPr>
    </w:p>
    <w:p w14:paraId="420A3E82" w14:textId="77777777" w:rsidR="0086662F" w:rsidRPr="00436AF1" w:rsidRDefault="0086662F" w:rsidP="0086662F">
      <w:pPr>
        <w:tabs>
          <w:tab w:val="left" w:pos="1080"/>
        </w:tabs>
        <w:spacing w:line="240" w:lineRule="auto"/>
        <w:ind w:firstLine="540"/>
      </w:pPr>
      <w:r w:rsidRPr="00436AF1">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436AF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436AF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t>№</w:t>
            </w:r>
          </w:p>
          <w:p w14:paraId="667DA5A4"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t>Число страниц</w:t>
            </w:r>
          </w:p>
        </w:tc>
      </w:tr>
      <w:tr w:rsidR="0086662F" w:rsidRPr="00436AF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436AF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436AF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436AF1" w:rsidRDefault="0086662F" w:rsidP="0086662F">
            <w:pPr>
              <w:tabs>
                <w:tab w:val="left" w:pos="1080"/>
              </w:tabs>
              <w:spacing w:line="240" w:lineRule="auto"/>
              <w:ind w:firstLine="0"/>
              <w:jc w:val="center"/>
              <w:rPr>
                <w:sz w:val="20"/>
                <w:szCs w:val="20"/>
              </w:rPr>
            </w:pPr>
          </w:p>
        </w:tc>
      </w:tr>
      <w:tr w:rsidR="0086662F" w:rsidRPr="00436AF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lastRenderedPageBreak/>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436AF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436AF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436AF1" w:rsidRDefault="0086662F" w:rsidP="0086662F">
            <w:pPr>
              <w:tabs>
                <w:tab w:val="left" w:pos="1080"/>
              </w:tabs>
              <w:spacing w:line="240" w:lineRule="auto"/>
              <w:ind w:firstLine="0"/>
              <w:jc w:val="center"/>
              <w:rPr>
                <w:sz w:val="20"/>
                <w:szCs w:val="20"/>
              </w:rPr>
            </w:pPr>
          </w:p>
        </w:tc>
      </w:tr>
      <w:tr w:rsidR="0086662F" w:rsidRPr="00436AF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436AF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436AF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436AF1" w:rsidRDefault="0086662F" w:rsidP="0086662F">
            <w:pPr>
              <w:tabs>
                <w:tab w:val="left" w:pos="1080"/>
              </w:tabs>
              <w:spacing w:line="240" w:lineRule="auto"/>
              <w:ind w:firstLine="0"/>
              <w:jc w:val="center"/>
              <w:rPr>
                <w:sz w:val="20"/>
                <w:szCs w:val="20"/>
              </w:rPr>
            </w:pPr>
          </w:p>
        </w:tc>
      </w:tr>
      <w:tr w:rsidR="0086662F" w:rsidRPr="00436AF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436AF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436AF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436AF1" w:rsidRDefault="0086662F" w:rsidP="0086662F">
            <w:pPr>
              <w:tabs>
                <w:tab w:val="left" w:pos="1080"/>
              </w:tabs>
              <w:spacing w:line="240" w:lineRule="auto"/>
              <w:ind w:firstLine="0"/>
              <w:jc w:val="center"/>
              <w:rPr>
                <w:sz w:val="20"/>
                <w:szCs w:val="20"/>
              </w:rPr>
            </w:pPr>
          </w:p>
        </w:tc>
      </w:tr>
      <w:tr w:rsidR="0086662F" w:rsidRPr="00436AF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436AF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436AF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436AF1" w:rsidRDefault="0086662F" w:rsidP="0086662F">
            <w:pPr>
              <w:tabs>
                <w:tab w:val="left" w:pos="1080"/>
              </w:tabs>
              <w:spacing w:line="240" w:lineRule="auto"/>
              <w:ind w:firstLine="0"/>
              <w:jc w:val="center"/>
              <w:rPr>
                <w:sz w:val="20"/>
                <w:szCs w:val="20"/>
              </w:rPr>
            </w:pPr>
          </w:p>
        </w:tc>
      </w:tr>
      <w:tr w:rsidR="0086662F" w:rsidRPr="00436AF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436AF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436AF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436AF1" w:rsidRDefault="0086662F" w:rsidP="0086662F">
            <w:pPr>
              <w:tabs>
                <w:tab w:val="left" w:pos="1080"/>
              </w:tabs>
              <w:spacing w:line="240" w:lineRule="auto"/>
              <w:ind w:firstLine="0"/>
              <w:jc w:val="center"/>
              <w:rPr>
                <w:sz w:val="20"/>
                <w:szCs w:val="20"/>
              </w:rPr>
            </w:pPr>
          </w:p>
        </w:tc>
      </w:tr>
      <w:tr w:rsidR="0086662F" w:rsidRPr="00436AF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436AF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436AF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436AF1" w:rsidRDefault="0086662F" w:rsidP="0086662F">
            <w:pPr>
              <w:tabs>
                <w:tab w:val="left" w:pos="1080"/>
              </w:tabs>
              <w:spacing w:line="240" w:lineRule="auto"/>
              <w:ind w:firstLine="0"/>
              <w:jc w:val="center"/>
              <w:rPr>
                <w:sz w:val="20"/>
                <w:szCs w:val="20"/>
              </w:rPr>
            </w:pPr>
          </w:p>
        </w:tc>
      </w:tr>
      <w:tr w:rsidR="0086662F" w:rsidRPr="00436AF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436AF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436AF1" w:rsidRDefault="0086662F" w:rsidP="0086662F">
            <w:pPr>
              <w:tabs>
                <w:tab w:val="left" w:pos="1080"/>
              </w:tabs>
              <w:spacing w:line="240" w:lineRule="auto"/>
              <w:ind w:firstLine="0"/>
              <w:jc w:val="center"/>
              <w:rPr>
                <w:sz w:val="20"/>
                <w:szCs w:val="20"/>
              </w:rPr>
            </w:pPr>
          </w:p>
        </w:tc>
      </w:tr>
      <w:tr w:rsidR="0086662F" w:rsidRPr="00436AF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436AF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436AF1" w:rsidRDefault="0086662F" w:rsidP="0086662F">
            <w:pPr>
              <w:tabs>
                <w:tab w:val="left" w:pos="1080"/>
              </w:tabs>
              <w:spacing w:line="240" w:lineRule="auto"/>
              <w:ind w:firstLine="0"/>
              <w:jc w:val="center"/>
              <w:rPr>
                <w:sz w:val="20"/>
                <w:szCs w:val="20"/>
              </w:rPr>
            </w:pPr>
            <w:r w:rsidRPr="00436AF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436AF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436AF1" w:rsidRDefault="0086662F" w:rsidP="0086662F">
            <w:pPr>
              <w:tabs>
                <w:tab w:val="left" w:pos="1080"/>
              </w:tabs>
              <w:spacing w:line="240" w:lineRule="auto"/>
              <w:ind w:firstLine="0"/>
              <w:jc w:val="center"/>
              <w:rPr>
                <w:sz w:val="20"/>
                <w:szCs w:val="20"/>
              </w:rPr>
            </w:pPr>
          </w:p>
        </w:tc>
      </w:tr>
    </w:tbl>
    <w:p w14:paraId="0AAAAC96" w14:textId="77777777" w:rsidR="0086662F" w:rsidRPr="00436AF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436AF1" w14:paraId="0E214221" w14:textId="77777777" w:rsidTr="0086662F">
        <w:tc>
          <w:tcPr>
            <w:tcW w:w="3960" w:type="dxa"/>
            <w:tcBorders>
              <w:top w:val="nil"/>
              <w:left w:val="nil"/>
              <w:bottom w:val="single" w:sz="4" w:space="0" w:color="auto"/>
              <w:right w:val="nil"/>
            </w:tcBorders>
          </w:tcPr>
          <w:p w14:paraId="50ABB19C" w14:textId="77777777" w:rsidR="0086662F" w:rsidRPr="00436AF1" w:rsidRDefault="0086662F" w:rsidP="0086662F">
            <w:pPr>
              <w:tabs>
                <w:tab w:val="left" w:pos="1080"/>
              </w:tabs>
              <w:spacing w:line="240" w:lineRule="auto"/>
              <w:ind w:firstLine="540"/>
              <w:rPr>
                <w:sz w:val="20"/>
                <w:szCs w:val="20"/>
              </w:rPr>
            </w:pPr>
          </w:p>
        </w:tc>
        <w:tc>
          <w:tcPr>
            <w:tcW w:w="860" w:type="dxa"/>
          </w:tcPr>
          <w:p w14:paraId="65C99393" w14:textId="77777777" w:rsidR="0086662F" w:rsidRPr="00436AF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436AF1" w:rsidRDefault="0086662F" w:rsidP="0086662F">
            <w:pPr>
              <w:tabs>
                <w:tab w:val="left" w:pos="1080"/>
              </w:tabs>
              <w:spacing w:line="240" w:lineRule="auto"/>
              <w:ind w:firstLine="540"/>
              <w:rPr>
                <w:sz w:val="20"/>
                <w:szCs w:val="20"/>
              </w:rPr>
            </w:pPr>
          </w:p>
        </w:tc>
      </w:tr>
      <w:tr w:rsidR="0086662F" w:rsidRPr="00436AF1" w14:paraId="2CF00B3D" w14:textId="77777777" w:rsidTr="0086662F">
        <w:tc>
          <w:tcPr>
            <w:tcW w:w="3960" w:type="dxa"/>
            <w:tcBorders>
              <w:top w:val="single" w:sz="4" w:space="0" w:color="auto"/>
              <w:left w:val="nil"/>
              <w:bottom w:val="nil"/>
              <w:right w:val="nil"/>
            </w:tcBorders>
            <w:hideMark/>
          </w:tcPr>
          <w:p w14:paraId="2CF2A9CF" w14:textId="77777777" w:rsidR="0086662F" w:rsidRPr="00436AF1" w:rsidRDefault="0086662F" w:rsidP="0086662F">
            <w:pPr>
              <w:tabs>
                <w:tab w:val="left" w:pos="1080"/>
              </w:tabs>
              <w:spacing w:line="240" w:lineRule="auto"/>
              <w:rPr>
                <w:sz w:val="20"/>
                <w:szCs w:val="20"/>
              </w:rPr>
            </w:pPr>
            <w:r w:rsidRPr="00436AF1">
              <w:rPr>
                <w:sz w:val="20"/>
                <w:szCs w:val="20"/>
              </w:rPr>
              <w:t>(подпись уполномоченного представителя)</w:t>
            </w:r>
          </w:p>
        </w:tc>
        <w:tc>
          <w:tcPr>
            <w:tcW w:w="860" w:type="dxa"/>
          </w:tcPr>
          <w:p w14:paraId="7469238E" w14:textId="77777777" w:rsidR="0086662F" w:rsidRPr="00436AF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436AF1" w:rsidRDefault="0086662F" w:rsidP="0086662F">
            <w:pPr>
              <w:tabs>
                <w:tab w:val="left" w:pos="1080"/>
              </w:tabs>
              <w:spacing w:line="240" w:lineRule="auto"/>
              <w:rPr>
                <w:sz w:val="20"/>
                <w:szCs w:val="20"/>
              </w:rPr>
            </w:pPr>
            <w:r w:rsidRPr="00436AF1">
              <w:rPr>
                <w:sz w:val="20"/>
                <w:szCs w:val="20"/>
              </w:rPr>
              <w:t>(фамилия, имя, отчество подписавшего, должность)</w:t>
            </w:r>
          </w:p>
        </w:tc>
      </w:tr>
    </w:tbl>
    <w:p w14:paraId="0FEBDFB5" w14:textId="77777777" w:rsidR="0086662F" w:rsidRPr="00436AF1" w:rsidRDefault="0086662F" w:rsidP="0086662F">
      <w:pPr>
        <w:tabs>
          <w:tab w:val="left" w:pos="1080"/>
        </w:tabs>
        <w:spacing w:line="240" w:lineRule="auto"/>
        <w:ind w:firstLine="540"/>
      </w:pPr>
    </w:p>
    <w:p w14:paraId="66F1D8BD" w14:textId="77777777" w:rsidR="0086662F" w:rsidRPr="00436AF1" w:rsidRDefault="0086662F" w:rsidP="0086662F">
      <w:pPr>
        <w:tabs>
          <w:tab w:val="left" w:pos="1080"/>
        </w:tabs>
        <w:spacing w:line="240" w:lineRule="auto"/>
        <w:ind w:firstLine="540"/>
        <w:rPr>
          <w:b/>
        </w:rPr>
      </w:pPr>
      <w:r w:rsidRPr="00436AF1">
        <w:rPr>
          <w:b/>
        </w:rPr>
        <w:t>М.П.</w:t>
      </w:r>
    </w:p>
    <w:p w14:paraId="6714B2C5" w14:textId="77777777" w:rsidR="0086662F" w:rsidRPr="00436AF1" w:rsidRDefault="0086662F" w:rsidP="0086662F">
      <w:pPr>
        <w:tabs>
          <w:tab w:val="left" w:pos="1080"/>
        </w:tabs>
        <w:spacing w:line="240" w:lineRule="auto"/>
        <w:ind w:firstLine="0"/>
        <w:rPr>
          <w:b/>
          <w:sz w:val="20"/>
          <w:szCs w:val="20"/>
        </w:rPr>
      </w:pPr>
      <w:r w:rsidRPr="00436AF1">
        <w:rPr>
          <w:b/>
          <w:sz w:val="20"/>
          <w:szCs w:val="20"/>
        </w:rPr>
        <w:t>Инструкции по заполнению</w:t>
      </w:r>
    </w:p>
    <w:p w14:paraId="201B2B80" w14:textId="77777777" w:rsidR="0086662F" w:rsidRPr="00436AF1" w:rsidRDefault="0086662F" w:rsidP="00BC7712">
      <w:pPr>
        <w:numPr>
          <w:ilvl w:val="0"/>
          <w:numId w:val="45"/>
        </w:numPr>
        <w:suppressAutoHyphens w:val="0"/>
        <w:spacing w:line="240" w:lineRule="auto"/>
        <w:ind w:left="0" w:firstLine="600"/>
        <w:rPr>
          <w:sz w:val="20"/>
          <w:szCs w:val="20"/>
        </w:rPr>
      </w:pPr>
      <w:r w:rsidRPr="00436AF1">
        <w:rPr>
          <w:sz w:val="20"/>
          <w:szCs w:val="20"/>
        </w:rPr>
        <w:t>Данные инструкции не следует воспроизводить в документах, подготовленных Участником.</w:t>
      </w:r>
    </w:p>
    <w:p w14:paraId="4D60919C" w14:textId="77777777" w:rsidR="0086662F" w:rsidRPr="00436AF1" w:rsidRDefault="0086662F" w:rsidP="00BC7712">
      <w:pPr>
        <w:numPr>
          <w:ilvl w:val="0"/>
          <w:numId w:val="45"/>
        </w:numPr>
        <w:suppressAutoHyphens w:val="0"/>
        <w:spacing w:line="240" w:lineRule="auto"/>
        <w:ind w:left="0" w:firstLine="600"/>
        <w:rPr>
          <w:sz w:val="20"/>
          <w:szCs w:val="20"/>
        </w:rPr>
      </w:pPr>
      <w:r w:rsidRPr="00436AF1">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436AF1" w:rsidRDefault="0086662F" w:rsidP="00BC7712">
      <w:pPr>
        <w:numPr>
          <w:ilvl w:val="0"/>
          <w:numId w:val="45"/>
        </w:numPr>
        <w:suppressAutoHyphens w:val="0"/>
        <w:spacing w:line="240" w:lineRule="auto"/>
        <w:ind w:left="0" w:firstLine="600"/>
        <w:rPr>
          <w:sz w:val="20"/>
          <w:szCs w:val="20"/>
        </w:rPr>
      </w:pPr>
      <w:r w:rsidRPr="00436AF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436AF1" w:rsidRDefault="0086662F" w:rsidP="00BC7712">
      <w:pPr>
        <w:numPr>
          <w:ilvl w:val="0"/>
          <w:numId w:val="45"/>
        </w:numPr>
        <w:suppressAutoHyphens w:val="0"/>
        <w:spacing w:line="240" w:lineRule="auto"/>
        <w:ind w:left="0" w:firstLine="600"/>
        <w:rPr>
          <w:sz w:val="20"/>
          <w:szCs w:val="20"/>
        </w:rPr>
      </w:pPr>
      <w:r w:rsidRPr="00436AF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436AF1" w:rsidRDefault="0086662F" w:rsidP="00BC7712">
      <w:pPr>
        <w:numPr>
          <w:ilvl w:val="0"/>
          <w:numId w:val="45"/>
        </w:numPr>
        <w:suppressAutoHyphens w:val="0"/>
        <w:spacing w:line="240" w:lineRule="auto"/>
        <w:ind w:left="0" w:firstLine="600"/>
        <w:rPr>
          <w:sz w:val="20"/>
          <w:szCs w:val="20"/>
        </w:rPr>
      </w:pPr>
      <w:r w:rsidRPr="00436AF1">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436AF1" w:rsidRDefault="0086662F" w:rsidP="00BC7712">
      <w:pPr>
        <w:numPr>
          <w:ilvl w:val="0"/>
          <w:numId w:val="45"/>
        </w:numPr>
        <w:suppressAutoHyphens w:val="0"/>
        <w:spacing w:line="240" w:lineRule="auto"/>
        <w:ind w:left="0" w:firstLine="600"/>
        <w:rPr>
          <w:sz w:val="20"/>
          <w:szCs w:val="20"/>
        </w:rPr>
      </w:pPr>
      <w:r w:rsidRPr="00436AF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436AF1" w:rsidRDefault="0086662F" w:rsidP="00BC7712">
      <w:pPr>
        <w:numPr>
          <w:ilvl w:val="0"/>
          <w:numId w:val="45"/>
        </w:numPr>
        <w:suppressAutoHyphens w:val="0"/>
        <w:spacing w:line="240" w:lineRule="auto"/>
        <w:ind w:left="0" w:firstLine="600"/>
        <w:rPr>
          <w:sz w:val="20"/>
          <w:szCs w:val="20"/>
        </w:rPr>
      </w:pPr>
      <w:r w:rsidRPr="00436AF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436AF1" w:rsidRDefault="0086662F" w:rsidP="00BC7712">
      <w:pPr>
        <w:numPr>
          <w:ilvl w:val="0"/>
          <w:numId w:val="45"/>
        </w:numPr>
        <w:suppressAutoHyphens w:val="0"/>
        <w:spacing w:line="240" w:lineRule="auto"/>
        <w:ind w:left="0" w:firstLine="600"/>
        <w:rPr>
          <w:sz w:val="20"/>
          <w:szCs w:val="20"/>
        </w:rPr>
      </w:pPr>
      <w:r w:rsidRPr="00436AF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436AF1" w:rsidRDefault="00556B64" w:rsidP="00556B64">
      <w:pPr>
        <w:spacing w:line="240" w:lineRule="auto"/>
        <w:jc w:val="right"/>
        <w:rPr>
          <w:bCs w:val="0"/>
          <w:snapToGrid w:val="0"/>
        </w:rPr>
      </w:pPr>
      <w:r w:rsidRPr="00436AF1">
        <w:rPr>
          <w:bCs w:val="0"/>
          <w:snapToGrid w:val="0"/>
        </w:rPr>
        <w:t>от «____»_____________ г. №__________</w:t>
      </w:r>
    </w:p>
    <w:p w14:paraId="5F8DAC81" w14:textId="77777777" w:rsidR="00556B64" w:rsidRPr="00436AF1" w:rsidRDefault="00556B64" w:rsidP="00556B64">
      <w:pPr>
        <w:tabs>
          <w:tab w:val="left" w:pos="1080"/>
        </w:tabs>
        <w:spacing w:line="240" w:lineRule="auto"/>
        <w:ind w:firstLine="540"/>
        <w:jc w:val="right"/>
      </w:pPr>
    </w:p>
    <w:p w14:paraId="591FAE86" w14:textId="77777777" w:rsidR="00556B64" w:rsidRPr="00436AF1" w:rsidRDefault="00556B64" w:rsidP="00556B64">
      <w:pPr>
        <w:tabs>
          <w:tab w:val="left" w:pos="1080"/>
        </w:tabs>
        <w:spacing w:line="240" w:lineRule="auto"/>
        <w:ind w:firstLine="540"/>
        <w:jc w:val="right"/>
      </w:pPr>
    </w:p>
    <w:p w14:paraId="51E55855" w14:textId="77777777" w:rsidR="00E86C33" w:rsidRPr="00436AF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436AF1">
        <w:rPr>
          <w:b/>
          <w:bCs w:val="0"/>
          <w:snapToGrid w:val="0"/>
          <w:sz w:val="24"/>
          <w:szCs w:val="24"/>
        </w:rPr>
        <w:t>Сводная таблица стоимости работ, товаров, услуг</w:t>
      </w:r>
    </w:p>
    <w:p w14:paraId="667A9FBA" w14:textId="77777777" w:rsidR="00E86C33" w:rsidRPr="00436AF1"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436AF1">
        <w:rPr>
          <w:bCs w:val="0"/>
          <w:snapToGrid w:val="0"/>
          <w:sz w:val="24"/>
          <w:szCs w:val="24"/>
        </w:rPr>
        <w:t>Наименование и адрес участника: _________________________________</w:t>
      </w:r>
    </w:p>
    <w:p w14:paraId="094E7D2A" w14:textId="77777777" w:rsidR="00E86C33" w:rsidRPr="00436AF1"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436AF1">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436AF1">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436AF1" w:rsidRPr="00436AF1" w14:paraId="395886CC" w14:textId="77777777" w:rsidTr="00436AF1">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436AF1">
              <w:rPr>
                <w:b/>
                <w:bCs w:val="0"/>
                <w:i/>
                <w:snapToGrid w:val="0"/>
                <w:sz w:val="20"/>
                <w:szCs w:val="20"/>
              </w:rPr>
              <w:t>№  п/п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436AF1">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436AF1" w:rsidRPr="00436AF1" w:rsidRDefault="00436AF1"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436AF1">
              <w:rPr>
                <w:b/>
                <w:bCs w:val="0"/>
                <w:i/>
                <w:snapToGrid w:val="0"/>
                <w:sz w:val="20"/>
                <w:szCs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436AF1">
              <w:rPr>
                <w:b/>
                <w:bCs w:val="0"/>
                <w:i/>
                <w:snapToGrid w:val="0"/>
                <w:sz w:val="20"/>
                <w:szCs w:val="20"/>
              </w:rPr>
              <w:t>Единицы</w:t>
            </w:r>
            <w:r w:rsidRPr="00436AF1">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436AF1">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436AF1">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436AF1">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436AF1">
              <w:rPr>
                <w:b/>
                <w:bCs w:val="0"/>
                <w:i/>
                <w:snapToGrid w:val="0"/>
                <w:sz w:val="20"/>
                <w:szCs w:val="20"/>
              </w:rPr>
              <w:t>НДС, 18%, руб</w:t>
            </w:r>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436AF1">
              <w:rPr>
                <w:b/>
                <w:bCs w:val="0"/>
                <w:i/>
                <w:snapToGrid w:val="0"/>
                <w:sz w:val="20"/>
                <w:szCs w:val="20"/>
              </w:rPr>
              <w:t>Общая цена, руб., с НДС</w:t>
            </w:r>
          </w:p>
        </w:tc>
      </w:tr>
      <w:tr w:rsidR="00436AF1" w:rsidRPr="00436AF1" w14:paraId="5DA2B70D" w14:textId="77777777" w:rsidTr="00436AF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9</w:t>
            </w:r>
          </w:p>
        </w:tc>
      </w:tr>
      <w:tr w:rsidR="00436AF1" w:rsidRPr="00436AF1" w14:paraId="067F9F9E" w14:textId="77777777" w:rsidTr="00436AF1">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436AF1" w:rsidRPr="00436AF1" w14:paraId="2C6DA3A9" w14:textId="77777777" w:rsidTr="00436AF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436AF1" w:rsidRPr="00436AF1" w:rsidRDefault="00436AF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436AF1">
              <w:rPr>
                <w:bCs w:val="0"/>
                <w:i/>
                <w:snapToGrid w:val="0"/>
                <w:sz w:val="20"/>
                <w:szCs w:val="20"/>
              </w:rPr>
              <w:t>0,00</w:t>
            </w:r>
          </w:p>
        </w:tc>
      </w:tr>
    </w:tbl>
    <w:p w14:paraId="052C442B" w14:textId="77777777" w:rsidR="00E86C33" w:rsidRPr="00436AF1"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436AF1">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436AF1">
        <w:rPr>
          <w:bCs w:val="0"/>
          <w:i/>
          <w:snapToGrid w:val="0"/>
          <w:sz w:val="24"/>
          <w:szCs w:val="24"/>
        </w:rPr>
        <w:t xml:space="preserve"> </w:t>
      </w:r>
      <w:r w:rsidRPr="00436AF1">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436AF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436AF1">
        <w:rPr>
          <w:bCs w:val="0"/>
          <w:snapToGrid w:val="0"/>
          <w:sz w:val="24"/>
          <w:szCs w:val="24"/>
        </w:rPr>
        <w:t>___________________________________</w:t>
      </w:r>
    </w:p>
    <w:p w14:paraId="42BA82C8" w14:textId="77777777" w:rsidR="00E86C33" w:rsidRPr="00436AF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436AF1">
        <w:rPr>
          <w:bCs w:val="0"/>
          <w:snapToGrid w:val="0"/>
          <w:sz w:val="24"/>
          <w:szCs w:val="24"/>
          <w:vertAlign w:val="superscript"/>
        </w:rPr>
        <w:t xml:space="preserve">                                     (подпись, М.П.)</w:t>
      </w:r>
    </w:p>
    <w:p w14:paraId="0837F9FE" w14:textId="77777777" w:rsidR="00E86C33" w:rsidRPr="00436AF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436AF1">
        <w:rPr>
          <w:bCs w:val="0"/>
          <w:snapToGrid w:val="0"/>
          <w:sz w:val="24"/>
          <w:szCs w:val="24"/>
        </w:rPr>
        <w:t>____________________________________</w:t>
      </w:r>
    </w:p>
    <w:p w14:paraId="667E35C0" w14:textId="77777777" w:rsidR="00E86C33" w:rsidRPr="00436AF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436AF1">
        <w:rPr>
          <w:bCs w:val="0"/>
          <w:snapToGrid w:val="0"/>
          <w:sz w:val="24"/>
          <w:szCs w:val="24"/>
          <w:vertAlign w:val="superscript"/>
        </w:rPr>
        <w:t>(фамилия, имя, отчество подписавшего, должность)</w:t>
      </w:r>
    </w:p>
    <w:p w14:paraId="12E0F499" w14:textId="77777777" w:rsidR="00E86C33" w:rsidRPr="00436AF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436AF1"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436AF1">
        <w:rPr>
          <w:b/>
          <w:bCs w:val="0"/>
          <w:snapToGrid w:val="0"/>
          <w:sz w:val="20"/>
          <w:szCs w:val="20"/>
        </w:rPr>
        <w:t>конец формы</w:t>
      </w:r>
    </w:p>
    <w:p w14:paraId="354DCF3E" w14:textId="77777777" w:rsidR="00E86C33" w:rsidRPr="00436AF1" w:rsidRDefault="00E86C33" w:rsidP="00E86C33">
      <w:pPr>
        <w:rPr>
          <w:bCs w:val="0"/>
          <w:sz w:val="20"/>
          <w:szCs w:val="20"/>
        </w:rPr>
      </w:pPr>
    </w:p>
    <w:p w14:paraId="05143CB1" w14:textId="77777777" w:rsidR="00E86C33" w:rsidRPr="00436AF1"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436AF1">
        <w:rPr>
          <w:b/>
          <w:bCs w:val="0"/>
          <w:snapToGrid w:val="0"/>
          <w:sz w:val="20"/>
          <w:szCs w:val="20"/>
        </w:rPr>
        <w:t>Инструкции по заполнению</w:t>
      </w:r>
    </w:p>
    <w:p w14:paraId="74690A7E" w14:textId="77777777" w:rsidR="00E86C33" w:rsidRPr="00436AF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436AF1">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436AF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436AF1">
        <w:rPr>
          <w:bCs w:val="0"/>
          <w:snapToGrid w:val="0"/>
          <w:sz w:val="20"/>
          <w:szCs w:val="20"/>
        </w:rPr>
        <w:t>Участник указывает свое фирменное наименование (в т.ч. организационно-правовую форму) и свой адрес.</w:t>
      </w:r>
    </w:p>
    <w:p w14:paraId="1B5B104F" w14:textId="77777777" w:rsidR="00E86C33" w:rsidRPr="00436AF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436AF1">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436AF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436AF1">
        <w:rPr>
          <w:bCs w:val="0"/>
          <w:snapToGrid w:val="0"/>
          <w:sz w:val="20"/>
          <w:szCs w:val="20"/>
        </w:rPr>
        <w:t xml:space="preserve">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w:t>
      </w:r>
      <w:r w:rsidRPr="00436AF1">
        <w:rPr>
          <w:bCs w:val="0"/>
          <w:snapToGrid w:val="0"/>
          <w:sz w:val="20"/>
          <w:szCs w:val="20"/>
        </w:rPr>
        <w:lastRenderedPageBreak/>
        <w:t>предложение следует подготовить так, чтобы его можно было с минимальными изменениями включить в Договор.</w:t>
      </w:r>
    </w:p>
    <w:p w14:paraId="3FA3612C" w14:textId="77777777" w:rsidR="00E86C33" w:rsidRPr="00436AF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436AF1">
        <w:rPr>
          <w:bCs w:val="0"/>
          <w:snapToGrid w:val="0"/>
          <w:sz w:val="20"/>
          <w:szCs w:val="20"/>
        </w:rPr>
        <w:t>Помимо скан-копии необходимо приложить в формате Excel.</w:t>
      </w:r>
    </w:p>
    <w:p w14:paraId="79D3A36E" w14:textId="77777777" w:rsidR="00E86C33" w:rsidRPr="00436AF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436AF1">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2E5ADEB" w14:textId="77777777" w:rsidR="00DD014F" w:rsidRPr="00436AF1" w:rsidRDefault="00604784" w:rsidP="00604784">
      <w:pPr>
        <w:pStyle w:val="7-"/>
        <w:rPr>
          <w:snapToGrid w:val="0"/>
        </w:rPr>
      </w:pPr>
      <w:r w:rsidRPr="00436AF1">
        <w:rPr>
          <w:snapToGrid w:val="0"/>
        </w:rPr>
        <w:t xml:space="preserve"> </w:t>
      </w:r>
      <w:bookmarkEnd w:id="266"/>
    </w:p>
    <w:p w14:paraId="19E43819" w14:textId="77777777" w:rsidR="000E5820" w:rsidRPr="00436AF1" w:rsidRDefault="000E5820" w:rsidP="000E5820">
      <w:pPr>
        <w:spacing w:line="240" w:lineRule="auto"/>
        <w:jc w:val="right"/>
        <w:rPr>
          <w:bCs w:val="0"/>
          <w:snapToGrid w:val="0"/>
        </w:rPr>
      </w:pPr>
      <w:r w:rsidRPr="00436AF1">
        <w:rPr>
          <w:bCs w:val="0"/>
          <w:snapToGrid w:val="0"/>
        </w:rPr>
        <w:t>Приложение № ___ к заявке на участие</w:t>
      </w:r>
    </w:p>
    <w:p w14:paraId="6348DBB7" w14:textId="77777777" w:rsidR="000E5820" w:rsidRPr="00436AF1" w:rsidRDefault="000E5820" w:rsidP="000E5820">
      <w:pPr>
        <w:spacing w:line="240" w:lineRule="auto"/>
        <w:jc w:val="right"/>
        <w:rPr>
          <w:bCs w:val="0"/>
          <w:snapToGrid w:val="0"/>
        </w:rPr>
      </w:pPr>
      <w:r w:rsidRPr="00436AF1">
        <w:rPr>
          <w:bCs w:val="0"/>
          <w:snapToGrid w:val="0"/>
        </w:rPr>
        <w:t>от «____»_____________ г. №__________</w:t>
      </w:r>
    </w:p>
    <w:p w14:paraId="7D21E401" w14:textId="77777777" w:rsidR="000E5820" w:rsidRPr="00436AF1" w:rsidRDefault="000E5820" w:rsidP="000E5820">
      <w:pPr>
        <w:tabs>
          <w:tab w:val="left" w:pos="1080"/>
        </w:tabs>
        <w:spacing w:line="240" w:lineRule="auto"/>
        <w:ind w:firstLine="540"/>
        <w:jc w:val="right"/>
      </w:pPr>
    </w:p>
    <w:p w14:paraId="1834E31E" w14:textId="77777777" w:rsidR="000E5820" w:rsidRPr="00436AF1" w:rsidRDefault="000E5820" w:rsidP="000E5820">
      <w:pPr>
        <w:tabs>
          <w:tab w:val="left" w:pos="1080"/>
        </w:tabs>
        <w:spacing w:line="240" w:lineRule="auto"/>
        <w:ind w:firstLine="540"/>
        <w:jc w:val="right"/>
      </w:pPr>
    </w:p>
    <w:p w14:paraId="3FF9A6FA" w14:textId="77777777" w:rsidR="000E5820" w:rsidRPr="00436AF1"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36AF1">
        <w:rPr>
          <w:b/>
        </w:rPr>
        <w:t xml:space="preserve">Анкета Участника закупки </w:t>
      </w:r>
      <w:bookmarkEnd w:id="268"/>
      <w:bookmarkEnd w:id="269"/>
      <w:bookmarkEnd w:id="270"/>
    </w:p>
    <w:p w14:paraId="67879DAF" w14:textId="77777777" w:rsidR="000E5820" w:rsidRPr="00436AF1" w:rsidRDefault="000E5820" w:rsidP="000E5820">
      <w:pPr>
        <w:tabs>
          <w:tab w:val="left" w:pos="1080"/>
        </w:tabs>
        <w:spacing w:line="240" w:lineRule="auto"/>
        <w:ind w:firstLine="540"/>
        <w:rPr>
          <w:b/>
        </w:rPr>
      </w:pPr>
      <w:bookmarkStart w:id="271" w:name="_Toc247081589"/>
      <w:r w:rsidRPr="00436AF1">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36AF1">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5E5966">
        <w:trPr>
          <w:cantSplit/>
          <w:trHeight w:val="240"/>
        </w:trPr>
        <w:tc>
          <w:tcPr>
            <w:tcW w:w="418" w:type="pct"/>
            <w:vAlign w:val="center"/>
          </w:tcPr>
          <w:p w14:paraId="6257E5DF" w14:textId="77777777" w:rsidR="000E5820" w:rsidRPr="004D0F20" w:rsidRDefault="000E5820" w:rsidP="005E5966">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5E5966">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5E5966">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5E5966">
        <w:trPr>
          <w:cantSplit/>
          <w:trHeight w:val="471"/>
        </w:trPr>
        <w:tc>
          <w:tcPr>
            <w:tcW w:w="418" w:type="pct"/>
            <w:vAlign w:val="center"/>
          </w:tcPr>
          <w:p w14:paraId="5B3D7956" w14:textId="77777777" w:rsidR="000E5820" w:rsidRPr="004D0F20" w:rsidRDefault="000E5820" w:rsidP="005E5966">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5E5966">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5E5966">
            <w:pPr>
              <w:tabs>
                <w:tab w:val="left" w:pos="1080"/>
              </w:tabs>
              <w:spacing w:line="240" w:lineRule="auto"/>
              <w:ind w:firstLine="33"/>
              <w:rPr>
                <w:sz w:val="20"/>
                <w:szCs w:val="20"/>
              </w:rPr>
            </w:pPr>
          </w:p>
        </w:tc>
      </w:tr>
      <w:tr w:rsidR="000E5820" w:rsidRPr="004D0F20" w14:paraId="2C20F323" w14:textId="77777777" w:rsidTr="005E5966">
        <w:trPr>
          <w:cantSplit/>
        </w:trPr>
        <w:tc>
          <w:tcPr>
            <w:tcW w:w="418" w:type="pct"/>
            <w:vAlign w:val="center"/>
          </w:tcPr>
          <w:p w14:paraId="0FF2EBD7" w14:textId="77777777" w:rsidR="000E5820" w:rsidRPr="004D0F20" w:rsidRDefault="000E5820" w:rsidP="005E5966">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5E5966">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5E5966">
            <w:pPr>
              <w:tabs>
                <w:tab w:val="left" w:pos="1080"/>
              </w:tabs>
              <w:spacing w:line="240" w:lineRule="auto"/>
              <w:ind w:firstLine="33"/>
              <w:rPr>
                <w:sz w:val="20"/>
                <w:szCs w:val="20"/>
              </w:rPr>
            </w:pPr>
          </w:p>
        </w:tc>
      </w:tr>
      <w:tr w:rsidR="000E5820" w:rsidRPr="004D0F20" w14:paraId="593206E2" w14:textId="77777777" w:rsidTr="005E5966">
        <w:trPr>
          <w:cantSplit/>
        </w:trPr>
        <w:tc>
          <w:tcPr>
            <w:tcW w:w="418" w:type="pct"/>
            <w:vAlign w:val="center"/>
          </w:tcPr>
          <w:p w14:paraId="071C4CE7" w14:textId="77777777" w:rsidR="000E5820" w:rsidRPr="004D0F20" w:rsidRDefault="000E5820" w:rsidP="005E5966">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5E5966">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5E5966">
            <w:pPr>
              <w:tabs>
                <w:tab w:val="left" w:pos="1080"/>
              </w:tabs>
              <w:spacing w:line="240" w:lineRule="auto"/>
              <w:ind w:firstLine="33"/>
              <w:rPr>
                <w:sz w:val="20"/>
                <w:szCs w:val="20"/>
              </w:rPr>
            </w:pPr>
          </w:p>
        </w:tc>
      </w:tr>
      <w:tr w:rsidR="000E5820" w:rsidRPr="004D0F20" w14:paraId="33848413" w14:textId="77777777" w:rsidTr="005E5966">
        <w:trPr>
          <w:cantSplit/>
        </w:trPr>
        <w:tc>
          <w:tcPr>
            <w:tcW w:w="418" w:type="pct"/>
            <w:vAlign w:val="center"/>
          </w:tcPr>
          <w:p w14:paraId="6F3EF8BF" w14:textId="77777777" w:rsidR="000E5820" w:rsidRPr="004D0F20" w:rsidRDefault="000E5820" w:rsidP="005E5966">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5E5966">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5E5966">
            <w:pPr>
              <w:tabs>
                <w:tab w:val="left" w:pos="1080"/>
              </w:tabs>
              <w:spacing w:line="240" w:lineRule="auto"/>
              <w:ind w:firstLine="33"/>
              <w:rPr>
                <w:sz w:val="20"/>
                <w:szCs w:val="20"/>
              </w:rPr>
            </w:pPr>
          </w:p>
        </w:tc>
      </w:tr>
      <w:tr w:rsidR="000E5820" w:rsidRPr="004D0F20" w14:paraId="748D25EE" w14:textId="77777777" w:rsidTr="005E5966">
        <w:trPr>
          <w:cantSplit/>
        </w:trPr>
        <w:tc>
          <w:tcPr>
            <w:tcW w:w="418" w:type="pct"/>
            <w:vAlign w:val="center"/>
          </w:tcPr>
          <w:p w14:paraId="7DCB92F5" w14:textId="77777777" w:rsidR="000E5820" w:rsidRPr="004D0F20" w:rsidRDefault="000E5820" w:rsidP="005E5966">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5E5966">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5E5966">
            <w:pPr>
              <w:tabs>
                <w:tab w:val="left" w:pos="1080"/>
              </w:tabs>
              <w:spacing w:line="240" w:lineRule="auto"/>
              <w:ind w:firstLine="33"/>
              <w:rPr>
                <w:sz w:val="20"/>
                <w:szCs w:val="20"/>
              </w:rPr>
            </w:pPr>
          </w:p>
        </w:tc>
      </w:tr>
      <w:tr w:rsidR="000E5820" w:rsidRPr="004D0F20" w14:paraId="4859EC58" w14:textId="77777777" w:rsidTr="005E5966">
        <w:trPr>
          <w:cantSplit/>
        </w:trPr>
        <w:tc>
          <w:tcPr>
            <w:tcW w:w="418" w:type="pct"/>
            <w:vAlign w:val="center"/>
          </w:tcPr>
          <w:p w14:paraId="65F51478" w14:textId="77777777" w:rsidR="000E5820" w:rsidRPr="004D0F20" w:rsidRDefault="000E5820" w:rsidP="005E5966">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5E5966">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5E5966">
            <w:pPr>
              <w:tabs>
                <w:tab w:val="left" w:pos="1080"/>
              </w:tabs>
              <w:spacing w:line="240" w:lineRule="auto"/>
              <w:ind w:firstLine="33"/>
              <w:rPr>
                <w:sz w:val="20"/>
                <w:szCs w:val="20"/>
              </w:rPr>
            </w:pPr>
          </w:p>
        </w:tc>
      </w:tr>
      <w:tr w:rsidR="000E5820" w:rsidRPr="004D0F20" w14:paraId="42152017" w14:textId="77777777" w:rsidTr="005E5966">
        <w:trPr>
          <w:cantSplit/>
        </w:trPr>
        <w:tc>
          <w:tcPr>
            <w:tcW w:w="418" w:type="pct"/>
            <w:vAlign w:val="center"/>
          </w:tcPr>
          <w:p w14:paraId="3CCCD757" w14:textId="77777777" w:rsidR="000E5820" w:rsidRPr="004D0F20" w:rsidRDefault="000E5820" w:rsidP="005E5966">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5E5966">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5E5966">
            <w:pPr>
              <w:tabs>
                <w:tab w:val="left" w:pos="1080"/>
              </w:tabs>
              <w:spacing w:line="240" w:lineRule="auto"/>
              <w:ind w:firstLine="33"/>
              <w:rPr>
                <w:sz w:val="20"/>
                <w:szCs w:val="20"/>
              </w:rPr>
            </w:pPr>
          </w:p>
        </w:tc>
      </w:tr>
      <w:tr w:rsidR="000E5820" w:rsidRPr="004D0F20" w14:paraId="329B5865" w14:textId="77777777" w:rsidTr="005E5966">
        <w:trPr>
          <w:cantSplit/>
        </w:trPr>
        <w:tc>
          <w:tcPr>
            <w:tcW w:w="418" w:type="pct"/>
            <w:vAlign w:val="center"/>
          </w:tcPr>
          <w:p w14:paraId="3F7CF20A" w14:textId="77777777" w:rsidR="000E5820" w:rsidRPr="004D0F20" w:rsidRDefault="000E5820" w:rsidP="005E5966">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5E5966">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5E5966">
            <w:pPr>
              <w:tabs>
                <w:tab w:val="left" w:pos="1080"/>
              </w:tabs>
              <w:spacing w:line="240" w:lineRule="auto"/>
              <w:ind w:firstLine="33"/>
              <w:rPr>
                <w:sz w:val="20"/>
                <w:szCs w:val="20"/>
              </w:rPr>
            </w:pPr>
          </w:p>
        </w:tc>
      </w:tr>
      <w:tr w:rsidR="000E5820" w:rsidRPr="004D0F20" w14:paraId="15D9AB83" w14:textId="77777777" w:rsidTr="005E5966">
        <w:trPr>
          <w:cantSplit/>
        </w:trPr>
        <w:tc>
          <w:tcPr>
            <w:tcW w:w="418" w:type="pct"/>
            <w:vAlign w:val="center"/>
          </w:tcPr>
          <w:p w14:paraId="0C9AE04E" w14:textId="77777777" w:rsidR="000E5820" w:rsidRDefault="000E5820" w:rsidP="005E5966">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5E5966">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5E5966">
            <w:pPr>
              <w:tabs>
                <w:tab w:val="left" w:pos="1080"/>
              </w:tabs>
              <w:spacing w:line="240" w:lineRule="auto"/>
              <w:ind w:firstLine="33"/>
              <w:rPr>
                <w:sz w:val="20"/>
                <w:szCs w:val="20"/>
              </w:rPr>
            </w:pPr>
          </w:p>
        </w:tc>
      </w:tr>
      <w:tr w:rsidR="000E5820" w:rsidRPr="004D0F20" w14:paraId="1C2C73BB" w14:textId="77777777" w:rsidTr="005E5966">
        <w:trPr>
          <w:cantSplit/>
        </w:trPr>
        <w:tc>
          <w:tcPr>
            <w:tcW w:w="418" w:type="pct"/>
            <w:vAlign w:val="center"/>
          </w:tcPr>
          <w:p w14:paraId="5A958440" w14:textId="77777777" w:rsidR="000E5820" w:rsidRDefault="000E5820" w:rsidP="005E5966">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5E5966">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5E5966">
            <w:pPr>
              <w:tabs>
                <w:tab w:val="left" w:pos="1080"/>
              </w:tabs>
              <w:spacing w:line="240" w:lineRule="auto"/>
              <w:ind w:firstLine="33"/>
              <w:rPr>
                <w:sz w:val="20"/>
                <w:szCs w:val="20"/>
              </w:rPr>
            </w:pPr>
          </w:p>
        </w:tc>
      </w:tr>
      <w:tr w:rsidR="000E5820" w:rsidRPr="004D0F20" w14:paraId="7DC398EE" w14:textId="77777777" w:rsidTr="005E5966">
        <w:trPr>
          <w:cantSplit/>
        </w:trPr>
        <w:tc>
          <w:tcPr>
            <w:tcW w:w="418" w:type="pct"/>
            <w:vAlign w:val="center"/>
          </w:tcPr>
          <w:p w14:paraId="70609F47" w14:textId="77777777" w:rsidR="000E5820" w:rsidRDefault="000E5820" w:rsidP="005E5966">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5E5966">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5E5966">
            <w:pPr>
              <w:tabs>
                <w:tab w:val="left" w:pos="1080"/>
              </w:tabs>
              <w:spacing w:line="240" w:lineRule="auto"/>
              <w:ind w:firstLine="33"/>
              <w:rPr>
                <w:sz w:val="20"/>
                <w:szCs w:val="20"/>
              </w:rPr>
            </w:pPr>
          </w:p>
        </w:tc>
      </w:tr>
      <w:tr w:rsidR="000E5820" w:rsidRPr="004D0F20" w14:paraId="2B48590B" w14:textId="77777777" w:rsidTr="005E5966">
        <w:trPr>
          <w:cantSplit/>
        </w:trPr>
        <w:tc>
          <w:tcPr>
            <w:tcW w:w="418" w:type="pct"/>
            <w:vAlign w:val="center"/>
          </w:tcPr>
          <w:p w14:paraId="53CED33A" w14:textId="77777777" w:rsidR="000E5820" w:rsidRDefault="000E5820" w:rsidP="005E5966">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5E5966">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5E5966">
            <w:pPr>
              <w:tabs>
                <w:tab w:val="left" w:pos="1080"/>
              </w:tabs>
              <w:spacing w:line="240" w:lineRule="auto"/>
              <w:ind w:firstLine="33"/>
              <w:rPr>
                <w:sz w:val="20"/>
                <w:szCs w:val="20"/>
              </w:rPr>
            </w:pPr>
          </w:p>
        </w:tc>
      </w:tr>
      <w:tr w:rsidR="000E5820" w:rsidRPr="004D0F20" w14:paraId="3552D559" w14:textId="77777777" w:rsidTr="005E5966">
        <w:trPr>
          <w:cantSplit/>
        </w:trPr>
        <w:tc>
          <w:tcPr>
            <w:tcW w:w="418" w:type="pct"/>
            <w:vAlign w:val="center"/>
          </w:tcPr>
          <w:p w14:paraId="118CC3AE" w14:textId="77777777" w:rsidR="000E5820" w:rsidRPr="004D0F20" w:rsidRDefault="000E5820" w:rsidP="005E5966">
            <w:pPr>
              <w:tabs>
                <w:tab w:val="left" w:pos="1080"/>
              </w:tabs>
              <w:spacing w:line="240" w:lineRule="auto"/>
              <w:ind w:firstLine="33"/>
              <w:rPr>
                <w:sz w:val="20"/>
                <w:szCs w:val="20"/>
              </w:rPr>
            </w:pPr>
            <w:r>
              <w:rPr>
                <w:sz w:val="20"/>
                <w:szCs w:val="20"/>
              </w:rPr>
              <w:lastRenderedPageBreak/>
              <w:t>13</w:t>
            </w:r>
            <w:r w:rsidRPr="004D0F20">
              <w:rPr>
                <w:sz w:val="20"/>
                <w:szCs w:val="20"/>
              </w:rPr>
              <w:t>.</w:t>
            </w:r>
          </w:p>
        </w:tc>
        <w:tc>
          <w:tcPr>
            <w:tcW w:w="2771" w:type="pct"/>
            <w:vAlign w:val="center"/>
          </w:tcPr>
          <w:p w14:paraId="603BA507" w14:textId="77777777" w:rsidR="000E5820" w:rsidRPr="004D0F20" w:rsidRDefault="000E5820" w:rsidP="005E5966">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5E5966">
            <w:pPr>
              <w:tabs>
                <w:tab w:val="left" w:pos="1080"/>
              </w:tabs>
              <w:spacing w:line="240" w:lineRule="auto"/>
              <w:ind w:firstLine="33"/>
              <w:rPr>
                <w:sz w:val="20"/>
                <w:szCs w:val="20"/>
              </w:rPr>
            </w:pPr>
          </w:p>
        </w:tc>
      </w:tr>
      <w:tr w:rsidR="000E5820" w:rsidRPr="004D0F20" w14:paraId="4F724DC6" w14:textId="77777777" w:rsidTr="005E5966">
        <w:trPr>
          <w:cantSplit/>
        </w:trPr>
        <w:tc>
          <w:tcPr>
            <w:tcW w:w="418" w:type="pct"/>
            <w:vAlign w:val="center"/>
          </w:tcPr>
          <w:p w14:paraId="45CF83FC" w14:textId="77777777" w:rsidR="000E5820" w:rsidRPr="004D0F20" w:rsidRDefault="000E5820" w:rsidP="005E5966">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5E5966">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5E5966">
            <w:pPr>
              <w:tabs>
                <w:tab w:val="left" w:pos="1080"/>
              </w:tabs>
              <w:spacing w:line="240" w:lineRule="auto"/>
              <w:ind w:firstLine="33"/>
              <w:rPr>
                <w:sz w:val="20"/>
                <w:szCs w:val="20"/>
              </w:rPr>
            </w:pPr>
          </w:p>
        </w:tc>
      </w:tr>
      <w:tr w:rsidR="000E5820" w:rsidRPr="004D0F20" w14:paraId="2902875E" w14:textId="77777777" w:rsidTr="005E5966">
        <w:trPr>
          <w:cantSplit/>
        </w:trPr>
        <w:tc>
          <w:tcPr>
            <w:tcW w:w="418" w:type="pct"/>
            <w:vAlign w:val="center"/>
          </w:tcPr>
          <w:p w14:paraId="6F1E76AD" w14:textId="77777777" w:rsidR="000E5820" w:rsidRPr="004D0F20" w:rsidRDefault="000E5820" w:rsidP="005E5966">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5E5966">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5E5966">
            <w:pPr>
              <w:tabs>
                <w:tab w:val="left" w:pos="1080"/>
              </w:tabs>
              <w:spacing w:line="240" w:lineRule="auto"/>
              <w:ind w:firstLine="33"/>
              <w:rPr>
                <w:sz w:val="20"/>
                <w:szCs w:val="20"/>
              </w:rPr>
            </w:pPr>
          </w:p>
        </w:tc>
      </w:tr>
      <w:tr w:rsidR="000E5820" w:rsidRPr="004D0F20" w14:paraId="5C19B634" w14:textId="77777777" w:rsidTr="005E5966">
        <w:trPr>
          <w:cantSplit/>
        </w:trPr>
        <w:tc>
          <w:tcPr>
            <w:tcW w:w="418" w:type="pct"/>
            <w:vAlign w:val="center"/>
          </w:tcPr>
          <w:p w14:paraId="610FE854" w14:textId="77777777" w:rsidR="000E5820" w:rsidRPr="004D0F20" w:rsidRDefault="000E5820" w:rsidP="005E5966">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5E5966">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5E5966">
            <w:pPr>
              <w:tabs>
                <w:tab w:val="left" w:pos="1080"/>
              </w:tabs>
              <w:spacing w:line="240" w:lineRule="auto"/>
              <w:ind w:firstLine="33"/>
              <w:rPr>
                <w:sz w:val="20"/>
                <w:szCs w:val="20"/>
              </w:rPr>
            </w:pPr>
          </w:p>
        </w:tc>
      </w:tr>
      <w:tr w:rsidR="000E5820" w:rsidRPr="004D0F20" w14:paraId="3118FE78" w14:textId="77777777" w:rsidTr="005E5966">
        <w:trPr>
          <w:cantSplit/>
        </w:trPr>
        <w:tc>
          <w:tcPr>
            <w:tcW w:w="418" w:type="pct"/>
            <w:vAlign w:val="center"/>
          </w:tcPr>
          <w:p w14:paraId="616FD370" w14:textId="77777777" w:rsidR="000E5820" w:rsidRPr="004D0F20" w:rsidRDefault="000E5820" w:rsidP="005E5966">
            <w:pPr>
              <w:tabs>
                <w:tab w:val="left" w:pos="1080"/>
              </w:tabs>
              <w:spacing w:line="240" w:lineRule="auto"/>
              <w:ind w:firstLine="33"/>
              <w:rPr>
                <w:sz w:val="20"/>
                <w:szCs w:val="20"/>
              </w:rPr>
            </w:pPr>
            <w:r w:rsidRPr="004D0F20">
              <w:rPr>
                <w:sz w:val="20"/>
                <w:szCs w:val="20"/>
              </w:rPr>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5E5966">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5E5966">
            <w:pPr>
              <w:tabs>
                <w:tab w:val="left" w:pos="1080"/>
              </w:tabs>
              <w:spacing w:line="240" w:lineRule="auto"/>
              <w:ind w:firstLine="33"/>
              <w:rPr>
                <w:sz w:val="20"/>
                <w:szCs w:val="20"/>
              </w:rPr>
            </w:pPr>
          </w:p>
        </w:tc>
      </w:tr>
      <w:tr w:rsidR="000E5820" w:rsidRPr="004D0F20" w14:paraId="085A7D9A" w14:textId="77777777" w:rsidTr="005E5966">
        <w:trPr>
          <w:cantSplit/>
        </w:trPr>
        <w:tc>
          <w:tcPr>
            <w:tcW w:w="418" w:type="pct"/>
            <w:vAlign w:val="center"/>
          </w:tcPr>
          <w:p w14:paraId="26E721A7" w14:textId="77777777" w:rsidR="000E5820" w:rsidRPr="004D0F20" w:rsidRDefault="000E5820" w:rsidP="005E5966">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5E5966">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642F5EF3" w14:textId="77777777" w:rsidR="000E5820" w:rsidRPr="004D0F20" w:rsidRDefault="000E5820" w:rsidP="005E5966">
            <w:pPr>
              <w:tabs>
                <w:tab w:val="left" w:pos="1080"/>
              </w:tabs>
              <w:spacing w:line="240" w:lineRule="auto"/>
              <w:ind w:firstLine="33"/>
              <w:rPr>
                <w:sz w:val="20"/>
                <w:szCs w:val="20"/>
              </w:rPr>
            </w:pPr>
          </w:p>
        </w:tc>
      </w:tr>
      <w:tr w:rsidR="000E5820" w:rsidRPr="004D0F20" w14:paraId="30F1BF21" w14:textId="77777777" w:rsidTr="005E5966">
        <w:trPr>
          <w:cantSplit/>
          <w:trHeight w:val="116"/>
        </w:trPr>
        <w:tc>
          <w:tcPr>
            <w:tcW w:w="418" w:type="pct"/>
            <w:vAlign w:val="center"/>
          </w:tcPr>
          <w:p w14:paraId="129130F3" w14:textId="77777777" w:rsidR="000E5820" w:rsidRPr="004D0F20" w:rsidRDefault="000E5820" w:rsidP="005E5966">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5E5966">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5E5966">
            <w:pPr>
              <w:tabs>
                <w:tab w:val="left" w:pos="1080"/>
              </w:tabs>
              <w:spacing w:line="240" w:lineRule="auto"/>
              <w:ind w:firstLine="33"/>
              <w:rPr>
                <w:sz w:val="20"/>
                <w:szCs w:val="20"/>
              </w:rPr>
            </w:pPr>
          </w:p>
        </w:tc>
      </w:tr>
      <w:tr w:rsidR="000E5820" w:rsidRPr="004D0F20" w14:paraId="3D3834BA" w14:textId="77777777" w:rsidTr="005E5966">
        <w:trPr>
          <w:cantSplit/>
        </w:trPr>
        <w:tc>
          <w:tcPr>
            <w:tcW w:w="418" w:type="pct"/>
            <w:vAlign w:val="center"/>
          </w:tcPr>
          <w:p w14:paraId="453E2E74" w14:textId="77777777" w:rsidR="000E5820" w:rsidRPr="004D0F20" w:rsidRDefault="000E5820" w:rsidP="005E5966">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5E5966">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5E5966">
            <w:pPr>
              <w:tabs>
                <w:tab w:val="left" w:pos="1080"/>
              </w:tabs>
              <w:spacing w:line="240" w:lineRule="auto"/>
              <w:ind w:firstLine="33"/>
              <w:rPr>
                <w:sz w:val="20"/>
                <w:szCs w:val="20"/>
              </w:rPr>
            </w:pPr>
          </w:p>
        </w:tc>
      </w:tr>
      <w:tr w:rsidR="000E5820" w:rsidRPr="004D0F20" w14:paraId="1F2F102F" w14:textId="77777777" w:rsidTr="005E5966">
        <w:trPr>
          <w:cantSplit/>
        </w:trPr>
        <w:tc>
          <w:tcPr>
            <w:tcW w:w="418" w:type="pct"/>
            <w:vAlign w:val="center"/>
          </w:tcPr>
          <w:p w14:paraId="304BA0EF" w14:textId="77777777" w:rsidR="000E5820" w:rsidRPr="004D0F20" w:rsidRDefault="000E5820" w:rsidP="005E5966">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5E5966">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5E5966">
            <w:pPr>
              <w:tabs>
                <w:tab w:val="left" w:pos="1080"/>
              </w:tabs>
              <w:spacing w:line="240" w:lineRule="auto"/>
              <w:ind w:firstLine="33"/>
              <w:rPr>
                <w:sz w:val="20"/>
                <w:szCs w:val="20"/>
              </w:rPr>
            </w:pPr>
          </w:p>
        </w:tc>
      </w:tr>
      <w:tr w:rsidR="000E5820" w:rsidRPr="004D0F20" w14:paraId="731B1D46" w14:textId="77777777" w:rsidTr="005E5966">
        <w:trPr>
          <w:cantSplit/>
        </w:trPr>
        <w:tc>
          <w:tcPr>
            <w:tcW w:w="418" w:type="pct"/>
            <w:vAlign w:val="center"/>
          </w:tcPr>
          <w:p w14:paraId="6B8C9AC3" w14:textId="77777777" w:rsidR="000E5820" w:rsidRPr="004D0F20" w:rsidRDefault="000E5820" w:rsidP="005E5966">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5E5966">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5E5966">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5E5966">
        <w:tc>
          <w:tcPr>
            <w:tcW w:w="3960" w:type="dxa"/>
            <w:tcBorders>
              <w:bottom w:val="single" w:sz="4" w:space="0" w:color="auto"/>
            </w:tcBorders>
          </w:tcPr>
          <w:p w14:paraId="307A9482" w14:textId="77777777" w:rsidR="000E5820" w:rsidRPr="004D0F20" w:rsidRDefault="000E5820" w:rsidP="005E5966">
            <w:pPr>
              <w:tabs>
                <w:tab w:val="left" w:pos="1080"/>
              </w:tabs>
              <w:spacing w:line="240" w:lineRule="auto"/>
              <w:ind w:firstLine="540"/>
              <w:rPr>
                <w:sz w:val="20"/>
                <w:szCs w:val="20"/>
              </w:rPr>
            </w:pPr>
          </w:p>
        </w:tc>
        <w:tc>
          <w:tcPr>
            <w:tcW w:w="1002" w:type="dxa"/>
          </w:tcPr>
          <w:p w14:paraId="69A0092E" w14:textId="77777777" w:rsidR="000E5820" w:rsidRPr="004D0F20" w:rsidRDefault="000E5820" w:rsidP="005E5966">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5E5966">
            <w:pPr>
              <w:tabs>
                <w:tab w:val="left" w:pos="1080"/>
              </w:tabs>
              <w:spacing w:line="240" w:lineRule="auto"/>
              <w:ind w:firstLine="540"/>
              <w:rPr>
                <w:sz w:val="20"/>
                <w:szCs w:val="20"/>
              </w:rPr>
            </w:pPr>
          </w:p>
        </w:tc>
      </w:tr>
      <w:tr w:rsidR="000E5820" w:rsidRPr="004D0F20" w14:paraId="35792A29" w14:textId="77777777" w:rsidTr="005E5966">
        <w:tc>
          <w:tcPr>
            <w:tcW w:w="3960" w:type="dxa"/>
            <w:tcBorders>
              <w:top w:val="single" w:sz="4" w:space="0" w:color="auto"/>
            </w:tcBorders>
          </w:tcPr>
          <w:p w14:paraId="33B395F2" w14:textId="77777777" w:rsidR="000E5820" w:rsidRPr="004D0F20" w:rsidRDefault="000E5820" w:rsidP="005E5966">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5E5966">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5E5966">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7"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8"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9"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3"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lastRenderedPageBreak/>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4"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9"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4"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6"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7"/>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lastRenderedPageBreak/>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п.п.</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 xml:space="preserve">служебные а/м для перевоза </w:t>
      </w:r>
      <w:r w:rsidRPr="00787192">
        <w:rPr>
          <w:sz w:val="20"/>
        </w:rPr>
        <w:lastRenderedPageBreak/>
        <w:t>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lastRenderedPageBreak/>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r w:rsidRPr="00CE320F">
        <w:rPr>
          <w:b/>
          <w:bCs w:val="0"/>
          <w:sz w:val="24"/>
          <w:szCs w:val="24"/>
        </w:rPr>
        <w:t>М.П.конец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lastRenderedPageBreak/>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свое фирменное наименование (в т.ч.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8"/>
      <w:headerReference w:type="first" r:id="rId49"/>
      <w:footerReference w:type="first" r:id="rId50"/>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D163A" w14:textId="77777777" w:rsidR="00436AF1" w:rsidRDefault="00436AF1">
      <w:pPr>
        <w:spacing w:line="240" w:lineRule="auto"/>
      </w:pPr>
      <w:r>
        <w:separator/>
      </w:r>
    </w:p>
  </w:endnote>
  <w:endnote w:type="continuationSeparator" w:id="0">
    <w:p w14:paraId="3850FCE4" w14:textId="77777777" w:rsidR="00436AF1" w:rsidRDefault="00436AF1">
      <w:pPr>
        <w:spacing w:line="240" w:lineRule="auto"/>
      </w:pPr>
      <w:r>
        <w:continuationSeparator/>
      </w:r>
    </w:p>
  </w:endnote>
  <w:endnote w:type="continuationNotice" w:id="1">
    <w:p w14:paraId="77FF699F" w14:textId="77777777" w:rsidR="00436AF1" w:rsidRDefault="00436A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altName w:val="Palatino Linotype"/>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436AF1" w:rsidRDefault="00436AF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739BD57A" w:rsidR="00436AF1" w:rsidRPr="00FA0376" w:rsidRDefault="00436AF1"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62E5A">
      <w:rPr>
        <w:noProof/>
        <w:sz w:val="16"/>
        <w:szCs w:val="16"/>
        <w:lang w:eastAsia="ru-RU"/>
      </w:rPr>
      <w:t>2</w:t>
    </w:r>
    <w:r w:rsidRPr="00FA0376">
      <w:rPr>
        <w:sz w:val="16"/>
        <w:szCs w:val="16"/>
        <w:lang w:eastAsia="ru-RU"/>
      </w:rPr>
      <w:fldChar w:fldCharType="end"/>
    </w:r>
  </w:p>
  <w:p w14:paraId="629B92FA" w14:textId="6E93DA5C" w:rsidR="00436AF1" w:rsidRPr="008B416A" w:rsidRDefault="00436AF1" w:rsidP="003720B9">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предложений </w:t>
    </w:r>
    <w:r w:rsidRPr="00ED5D25">
      <w:rPr>
        <w:sz w:val="18"/>
        <w:highlight w:val="yellow"/>
      </w:rPr>
      <w:t xml:space="preserve"> </w:t>
    </w:r>
    <w:r w:rsidRPr="003720B9">
      <w:rPr>
        <w:sz w:val="18"/>
      </w:rPr>
      <w:t>на право заключения договоров на поставку электроинструмента для нужд филиалов ПАО «МРСК Юга» - «Астраханьэнерго», «Волгоградэнерго», «Калмэнерго», «Ростовэнерго».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436AF1" w:rsidRDefault="00436AF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436AF1" w:rsidRDefault="00436AF1"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436AF1" w:rsidRDefault="00436AF1"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436AF1" w:rsidRPr="00C107B8" w:rsidRDefault="00436AF1"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436AF1" w:rsidRDefault="00436AF1"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436AF1" w:rsidRPr="00C107B8" w:rsidRDefault="00436AF1"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F059" w14:textId="77777777" w:rsidR="00436AF1" w:rsidRDefault="00436AF1">
      <w:pPr>
        <w:spacing w:line="240" w:lineRule="auto"/>
      </w:pPr>
      <w:r>
        <w:separator/>
      </w:r>
    </w:p>
  </w:footnote>
  <w:footnote w:type="continuationSeparator" w:id="0">
    <w:p w14:paraId="2601DDE4" w14:textId="77777777" w:rsidR="00436AF1" w:rsidRDefault="00436AF1">
      <w:pPr>
        <w:spacing w:line="240" w:lineRule="auto"/>
      </w:pPr>
      <w:r>
        <w:continuationSeparator/>
      </w:r>
    </w:p>
  </w:footnote>
  <w:footnote w:type="continuationNotice" w:id="1">
    <w:p w14:paraId="0BEBFEEA" w14:textId="77777777" w:rsidR="00436AF1" w:rsidRDefault="00436AF1">
      <w:pPr>
        <w:spacing w:line="240" w:lineRule="auto"/>
      </w:pPr>
    </w:p>
  </w:footnote>
  <w:footnote w:id="2">
    <w:p w14:paraId="34E44285" w14:textId="77777777" w:rsidR="00436AF1" w:rsidRDefault="00436AF1"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436AF1" w:rsidRDefault="00436AF1"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436AF1" w:rsidRDefault="00436AF1"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436AF1" w:rsidRDefault="00436AF1" w:rsidP="000E5820">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436AF1" w:rsidRDefault="00436AF1"/>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436AF1" w:rsidRDefault="00436AF1"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436AF1" w:rsidRDefault="00436AF1">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436AF1" w:rsidRDefault="00436AF1"/>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436AF1" w:rsidRDefault="00436AF1"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436AF1" w:rsidRDefault="00436AF1">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436AF1" w:rsidRDefault="00436AF1"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436AF1" w:rsidRDefault="00436AF1">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436AF1" w:rsidRDefault="00436AF1">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436AF1" w:rsidRDefault="00436AF1"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61441"/>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0B9"/>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8DA"/>
    <w:rsid w:val="0043472A"/>
    <w:rsid w:val="00434F3C"/>
    <w:rsid w:val="004356CB"/>
    <w:rsid w:val="004360F5"/>
    <w:rsid w:val="00436967"/>
    <w:rsid w:val="00436AF1"/>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777"/>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5966"/>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6E9B"/>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E779E"/>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2E5A"/>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oNotEmbedSmartTags/>
  <w:decimalSymbol w:val=","/>
  <w:listSeparator w:val=";"/>
  <w14:docId w14:val="40A4D2CD"/>
  <w15:docId w15:val="{3F0E13B3-78E5-4129-91BE-4E483602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echenkinav@mrsk-yuga.ru" TargetMode="External"/><Relationship Id="rId26" Type="http://schemas.openxmlformats.org/officeDocument/2006/relationships/footer" Target="footer5.xml"/><Relationship Id="rId39" Type="http://schemas.openxmlformats.org/officeDocument/2006/relationships/hyperlink" Target="consultantplus://offline/ref=4BA48BE624A91FD31E16D9987D2DABDF3ADC80E1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BE676C8A66BBF0F300EE969ACC768B8C8F4E178844D2EhA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header" Target="header9.xml"/><Relationship Id="rId50"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http://www.rosseti.ru/about/anticorruptionpolicy/policy/index.php"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yperlink" Target="consultantplus://offline/ref=B7E04B8F5BC345C22463EADCAE81D93CF4CA1215A36F6052F6BC85F6f9C8L" TargetMode="External"/><Relationship Id="rId41"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footer" Target="footer4.xml"/><Relationship Id="rId32" Type="http://schemas.openxmlformats.org/officeDocument/2006/relationships/header" Target="header8.xm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C80E474C9A66BBF0F300EE926h9G" TargetMode="External"/><Relationship Id="rId49"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hyperlink" Target="http://www.b2b-energo.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footer" Target="footer6.xml"/><Relationship Id="rId35" Type="http://schemas.openxmlformats.org/officeDocument/2006/relationships/hyperlink" Target="consultantplus://offline/ref=4BA48BE624A91FD31E16D9987D2DABDF3ADD89EE74C4A66BBF0F300EE926h9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footer" Target="footer7.xm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43235-5BD7-442D-A89C-E30984FAE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11E141C6</Template>
  <TotalTime>1896</TotalTime>
  <Pages>64</Pages>
  <Words>23225</Words>
  <Characters>132386</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155301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Печёнкин Анатолий Владимирович</cp:lastModifiedBy>
  <cp:revision>87</cp:revision>
  <cp:lastPrinted>2016-11-08T08:47:00Z</cp:lastPrinted>
  <dcterms:created xsi:type="dcterms:W3CDTF">2016-07-15T04:13:00Z</dcterms:created>
  <dcterms:modified xsi:type="dcterms:W3CDTF">2017-12-01T06:46:00Z</dcterms:modified>
</cp:coreProperties>
</file>